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BBC6C" w14:textId="77777777" w:rsidR="00BC472B" w:rsidRPr="000244CF" w:rsidRDefault="00BC472B" w:rsidP="00B71A89">
      <w:pPr>
        <w:pStyle w:val="Zwykytekst"/>
        <w:spacing w:line="360" w:lineRule="auto"/>
        <w:jc w:val="center"/>
        <w:rPr>
          <w:rFonts w:ascii="Cambria" w:hAnsi="Cambria"/>
          <w:b/>
          <w:sz w:val="22"/>
          <w:szCs w:val="22"/>
          <w:lang w:val="pl-PL"/>
        </w:rPr>
      </w:pPr>
    </w:p>
    <w:p w14:paraId="45A85C57" w14:textId="776EA256" w:rsidR="00B71A89" w:rsidRPr="000244CF" w:rsidRDefault="00C54BE1" w:rsidP="00233AF2">
      <w:pPr>
        <w:pStyle w:val="Zwykytekst"/>
        <w:spacing w:line="360" w:lineRule="auto"/>
        <w:jc w:val="right"/>
        <w:rPr>
          <w:rFonts w:ascii="Cambria" w:hAnsi="Cambria"/>
          <w:b/>
          <w:sz w:val="22"/>
          <w:szCs w:val="22"/>
          <w:lang w:val="pl-PL"/>
        </w:rPr>
      </w:pPr>
      <w:r w:rsidRPr="000244CF">
        <w:rPr>
          <w:rFonts w:ascii="Cambria" w:hAnsi="Cambria"/>
          <w:b/>
          <w:sz w:val="22"/>
          <w:szCs w:val="22"/>
          <w:lang w:val="pl-PL"/>
        </w:rPr>
        <w:t>Załącznik nr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876F76">
        <w:rPr>
          <w:rFonts w:ascii="Cambria" w:hAnsi="Cambria"/>
          <w:b/>
          <w:sz w:val="22"/>
          <w:szCs w:val="22"/>
          <w:lang w:val="pl-PL"/>
        </w:rPr>
        <w:t>12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</w:t>
      </w:r>
      <w:r w:rsidR="008C0A33" w:rsidRPr="000244CF">
        <w:rPr>
          <w:rFonts w:ascii="Cambria" w:hAnsi="Cambria"/>
          <w:b/>
          <w:sz w:val="22"/>
          <w:szCs w:val="22"/>
          <w:lang w:val="pl-PL"/>
        </w:rPr>
        <w:t>do</w:t>
      </w:r>
      <w:r w:rsidR="00B71A89" w:rsidRPr="000244CF">
        <w:rPr>
          <w:rFonts w:ascii="Cambria" w:hAnsi="Cambria"/>
          <w:b/>
          <w:sz w:val="22"/>
          <w:szCs w:val="22"/>
          <w:lang w:val="pl-PL"/>
        </w:rPr>
        <w:t xml:space="preserve"> SWZ</w:t>
      </w:r>
    </w:p>
    <w:p w14:paraId="66EB5F07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6EA97F2F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778120A3" w14:textId="77777777" w:rsidR="00A43339" w:rsidRPr="000244CF" w:rsidRDefault="001A4ED7" w:rsidP="001A4ED7">
      <w:pPr>
        <w:shd w:val="clear" w:color="auto" w:fill="FFFFFF"/>
        <w:spacing w:line="360" w:lineRule="auto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 xml:space="preserve"> (Nazwa i adres wykonawcy)</w:t>
      </w:r>
      <w:r w:rsidRPr="000244CF">
        <w:rPr>
          <w:rFonts w:ascii="Cambria" w:hAnsi="Cambria"/>
          <w:sz w:val="22"/>
          <w:szCs w:val="22"/>
          <w:lang w:eastAsia="ar-SA"/>
        </w:rPr>
        <w:t xml:space="preserve">           </w:t>
      </w:r>
      <w:r w:rsidR="00A43339" w:rsidRPr="000244CF">
        <w:rPr>
          <w:rFonts w:ascii="Cambria" w:hAnsi="Cambria"/>
          <w:sz w:val="22"/>
          <w:szCs w:val="22"/>
          <w:lang w:eastAsia="ar-SA"/>
        </w:rPr>
        <w:t xml:space="preserve">               </w:t>
      </w:r>
    </w:p>
    <w:p w14:paraId="2FCE0314" w14:textId="77777777" w:rsidR="001A4ED7" w:rsidRPr="000244CF" w:rsidRDefault="00A43339" w:rsidP="00A43339">
      <w:pPr>
        <w:shd w:val="clear" w:color="auto" w:fill="FFFFFF"/>
        <w:spacing w:line="360" w:lineRule="auto"/>
        <w:jc w:val="right"/>
        <w:rPr>
          <w:rFonts w:ascii="Cambria" w:hAnsi="Cambria"/>
          <w:sz w:val="22"/>
          <w:szCs w:val="22"/>
          <w:lang w:val="x-none"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 xml:space="preserve"> </w:t>
      </w:r>
      <w:r w:rsidR="001A4ED7" w:rsidRPr="000244CF">
        <w:rPr>
          <w:rFonts w:ascii="Cambria" w:hAnsi="Cambria"/>
          <w:sz w:val="22"/>
          <w:szCs w:val="22"/>
          <w:lang w:val="x-none" w:eastAsia="ar-SA"/>
        </w:rPr>
        <w:t>_________________________, dnia _____________ r.</w:t>
      </w:r>
    </w:p>
    <w:p w14:paraId="0D58E578" w14:textId="77777777" w:rsidR="001A4ED7" w:rsidRPr="000244CF" w:rsidRDefault="001A4ED7" w:rsidP="001A4ED7">
      <w:pPr>
        <w:shd w:val="clear" w:color="auto" w:fill="FFFFFF"/>
        <w:spacing w:line="360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667DFD9" w14:textId="77777777" w:rsidR="00A43339" w:rsidRPr="000244CF" w:rsidRDefault="00A43339" w:rsidP="00233AF2">
      <w:pPr>
        <w:shd w:val="clear" w:color="auto" w:fill="FFFFFF"/>
        <w:spacing w:line="276" w:lineRule="auto"/>
        <w:jc w:val="both"/>
        <w:rPr>
          <w:rFonts w:ascii="Cambria" w:hAnsi="Cambria"/>
          <w:b/>
          <w:sz w:val="22"/>
          <w:szCs w:val="22"/>
          <w:lang w:val="x-none" w:eastAsia="ar-SA"/>
        </w:rPr>
      </w:pPr>
    </w:p>
    <w:p w14:paraId="7A034498" w14:textId="77777777" w:rsidR="00261C25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val="x-none" w:eastAsia="ar-SA"/>
        </w:rPr>
      </w:pPr>
      <w:r w:rsidRPr="000244CF">
        <w:rPr>
          <w:rFonts w:ascii="Cambria" w:hAnsi="Cambria"/>
          <w:b/>
          <w:sz w:val="22"/>
          <w:szCs w:val="22"/>
          <w:lang w:val="x-none" w:eastAsia="ar-SA"/>
        </w:rPr>
        <w:t>WYKAZ OSÓB</w:t>
      </w:r>
    </w:p>
    <w:p w14:paraId="6A6B8755" w14:textId="77777777" w:rsidR="00DC3F6E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b/>
          <w:sz w:val="22"/>
          <w:szCs w:val="22"/>
          <w:lang w:val="x-none" w:eastAsia="ar-SA"/>
        </w:rPr>
      </w:pPr>
      <w:r w:rsidRPr="000244CF">
        <w:rPr>
          <w:rFonts w:ascii="Cambria" w:hAnsi="Cambria"/>
          <w:b/>
          <w:sz w:val="22"/>
          <w:szCs w:val="22"/>
          <w:lang w:val="x-none" w:eastAsia="ar-SA"/>
        </w:rPr>
        <w:t xml:space="preserve"> SKIEROWANYCH PRZEZ WYKONAWCĘ DO REALIZACJI ZAMÓWIENIA</w:t>
      </w:r>
    </w:p>
    <w:p w14:paraId="3A33BB7E" w14:textId="77777777" w:rsidR="00261C25" w:rsidRPr="000244CF" w:rsidRDefault="00261C25" w:rsidP="00261C25">
      <w:pPr>
        <w:shd w:val="clear" w:color="auto" w:fill="FFFFFF"/>
        <w:spacing w:line="276" w:lineRule="auto"/>
        <w:jc w:val="center"/>
        <w:rPr>
          <w:rFonts w:ascii="Cambria" w:hAnsi="Cambria"/>
          <w:sz w:val="22"/>
          <w:szCs w:val="22"/>
          <w:lang w:val="x-none" w:eastAsia="ar-SA"/>
        </w:rPr>
      </w:pPr>
    </w:p>
    <w:p w14:paraId="6DACB506" w14:textId="731EE71E" w:rsidR="001A4ED7" w:rsidRPr="00117C9F" w:rsidRDefault="001A4ED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 xml:space="preserve">W związku ze złożeniem oferty w postępowaniu o udzielenie zamówienia publicznego prowadzonym przez Zamawiającego – Nadleśnictwo </w:t>
      </w:r>
      <w:r w:rsidR="002A5773" w:rsidRPr="000244CF">
        <w:rPr>
          <w:rFonts w:ascii="Cambria" w:hAnsi="Cambria"/>
          <w:sz w:val="22"/>
          <w:szCs w:val="22"/>
          <w:lang w:eastAsia="ar-SA"/>
        </w:rPr>
        <w:t>Tychowo</w:t>
      </w:r>
      <w:r w:rsidR="002A5773" w:rsidRPr="000244CF">
        <w:rPr>
          <w:rFonts w:ascii="Cambria" w:hAnsi="Cambria"/>
          <w:sz w:val="22"/>
          <w:szCs w:val="22"/>
          <w:lang w:val="x-none" w:eastAsia="ar-SA"/>
        </w:rPr>
        <w:t xml:space="preserve"> </w:t>
      </w:r>
      <w:r w:rsidR="001F5901">
        <w:rPr>
          <w:rFonts w:ascii="Cambria" w:hAnsi="Cambria"/>
          <w:sz w:val="22"/>
          <w:szCs w:val="22"/>
          <w:lang w:val="x-none" w:eastAsia="ar-SA"/>
        </w:rPr>
        <w:br/>
      </w:r>
      <w:r w:rsidRPr="000244CF">
        <w:rPr>
          <w:rFonts w:ascii="Cambria" w:hAnsi="Cambria"/>
          <w:sz w:val="22"/>
          <w:szCs w:val="22"/>
          <w:lang w:val="x-none" w:eastAsia="ar-SA"/>
        </w:rPr>
        <w:t xml:space="preserve">w trybie podstawowym (Wariant I) na </w:t>
      </w:r>
      <w:r w:rsidR="0073067D" w:rsidRPr="000244CF">
        <w:rPr>
          <w:rFonts w:ascii="Cambria" w:hAnsi="Cambria"/>
          <w:sz w:val="22"/>
          <w:szCs w:val="22"/>
          <w:lang w:eastAsia="ar-SA"/>
        </w:rPr>
        <w:t>zadanie pn</w:t>
      </w:r>
      <w:r w:rsidR="00876F76">
        <w:rPr>
          <w:rFonts w:ascii="Cambria" w:hAnsi="Cambria"/>
          <w:sz w:val="22"/>
          <w:szCs w:val="22"/>
          <w:lang w:eastAsia="ar-SA"/>
        </w:rPr>
        <w:t xml:space="preserve">. </w:t>
      </w:r>
      <w:r w:rsidR="00810B83" w:rsidRPr="00810B83">
        <w:rPr>
          <w:rFonts w:ascii="Cambria" w:hAnsi="Cambria" w:cs="Arial"/>
          <w:b/>
          <w:bCs/>
          <w:sz w:val="22"/>
          <w:szCs w:val="22"/>
        </w:rPr>
        <w:t>„Budowa drogi leśnej- dojazd pożarowy nr 24 i składnic drewna na terenie leśnictwa Drzonowo i Nosibądy - II etap”,</w:t>
      </w:r>
    </w:p>
    <w:p w14:paraId="15A9A8BC" w14:textId="77777777" w:rsidR="00870816" w:rsidRPr="000244CF" w:rsidRDefault="0087081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val="x-none" w:eastAsia="ar-SA"/>
        </w:rPr>
      </w:pPr>
    </w:p>
    <w:p w14:paraId="28BAEA06" w14:textId="77777777" w:rsidR="001A4ED7" w:rsidRPr="00117C9F" w:rsidRDefault="001A4ED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>Ja niżej podpisany</w:t>
      </w:r>
      <w:r w:rsidR="00117C9F">
        <w:rPr>
          <w:rFonts w:ascii="Cambria" w:hAnsi="Cambria"/>
          <w:sz w:val="22"/>
          <w:szCs w:val="22"/>
          <w:lang w:eastAsia="ar-SA"/>
        </w:rPr>
        <w:t xml:space="preserve"> </w:t>
      </w:r>
      <w:r w:rsidRPr="000244CF">
        <w:rPr>
          <w:rFonts w:ascii="Cambria" w:hAnsi="Cambria"/>
          <w:sz w:val="22"/>
          <w:szCs w:val="22"/>
          <w:lang w:val="x-none" w:eastAsia="ar-SA"/>
        </w:rPr>
        <w:t>___________________________________________________________________________</w:t>
      </w:r>
      <w:r w:rsidR="00117C9F">
        <w:rPr>
          <w:rFonts w:ascii="Cambria" w:hAnsi="Cambria"/>
          <w:sz w:val="22"/>
          <w:szCs w:val="22"/>
          <w:lang w:val="x-none" w:eastAsia="ar-SA"/>
        </w:rPr>
        <w:t>___</w:t>
      </w:r>
      <w:r w:rsidR="00117C9F">
        <w:rPr>
          <w:rFonts w:ascii="Cambria" w:hAnsi="Cambria"/>
          <w:sz w:val="22"/>
          <w:szCs w:val="22"/>
          <w:lang w:eastAsia="ar-SA"/>
        </w:rPr>
        <w:t>___________</w:t>
      </w:r>
    </w:p>
    <w:p w14:paraId="25B0A4B9" w14:textId="77777777" w:rsidR="00E92624" w:rsidRPr="00117C9F" w:rsidRDefault="001A4ED7" w:rsidP="00117C9F">
      <w:pPr>
        <w:shd w:val="clear" w:color="auto" w:fill="FFFFFF"/>
        <w:spacing w:before="120" w:after="120"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val="x-none" w:eastAsia="ar-SA"/>
        </w:rPr>
        <w:t>działając w imieniu i na rzecz</w:t>
      </w:r>
      <w:r w:rsidR="00117C9F">
        <w:rPr>
          <w:rFonts w:ascii="Cambria" w:hAnsi="Cambria"/>
          <w:sz w:val="22"/>
          <w:szCs w:val="22"/>
          <w:lang w:eastAsia="ar-SA"/>
        </w:rPr>
        <w:t xml:space="preserve">: </w:t>
      </w:r>
      <w:r w:rsidRPr="000244CF">
        <w:rPr>
          <w:rFonts w:ascii="Cambria" w:hAnsi="Cambria"/>
          <w:sz w:val="22"/>
          <w:szCs w:val="22"/>
          <w:lang w:val="x-none" w:eastAsia="ar-SA"/>
        </w:rPr>
        <w:t>_____________________________________________________</w:t>
      </w:r>
      <w:r w:rsidR="00117C9F">
        <w:rPr>
          <w:rFonts w:ascii="Cambria" w:hAnsi="Cambria"/>
          <w:sz w:val="22"/>
          <w:szCs w:val="22"/>
          <w:lang w:eastAsia="ar-SA"/>
        </w:rPr>
        <w:t>______________________</w:t>
      </w:r>
    </w:p>
    <w:p w14:paraId="04AC1E0F" w14:textId="77777777" w:rsidR="002430FE" w:rsidRPr="000244CF" w:rsidRDefault="00BF32AA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>oświadczam, że Wykonawca którego reprezentuję dysponuje lub będzie dysponował następującymi osobami, które skieruje do realizacji zamówienia</w:t>
      </w:r>
      <w:r w:rsidR="00CF4806" w:rsidRPr="000244CF">
        <w:rPr>
          <w:rFonts w:ascii="Cambria" w:hAnsi="Cambria"/>
          <w:sz w:val="22"/>
          <w:szCs w:val="22"/>
          <w:lang w:eastAsia="ar-SA"/>
        </w:rPr>
        <w:t>:</w:t>
      </w:r>
    </w:p>
    <w:p w14:paraId="5A09D88D" w14:textId="77777777" w:rsidR="00725CC4" w:rsidRPr="000244CF" w:rsidRDefault="00725CC4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tbl>
      <w:tblPr>
        <w:tblStyle w:val="Tabela-Siatka1"/>
        <w:tblpPr w:leftFromText="141" w:rightFromText="141" w:vertAnchor="text" w:horzAnchor="margin" w:tblpX="108" w:tblpY="39"/>
        <w:tblW w:w="13716" w:type="dxa"/>
        <w:tblLook w:val="04A0" w:firstRow="1" w:lastRow="0" w:firstColumn="1" w:lastColumn="0" w:noHBand="0" w:noVBand="1"/>
      </w:tblPr>
      <w:tblGrid>
        <w:gridCol w:w="534"/>
        <w:gridCol w:w="1984"/>
        <w:gridCol w:w="4536"/>
        <w:gridCol w:w="4961"/>
        <w:gridCol w:w="1701"/>
      </w:tblGrid>
      <w:tr w:rsidR="00BA0168" w:rsidRPr="00BA0168" w14:paraId="135DFA06" w14:textId="77777777" w:rsidTr="00077E58">
        <w:trPr>
          <w:trHeight w:val="143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6E6B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>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9C681" w14:textId="77777777" w:rsidR="00BA0168" w:rsidRPr="00BA0168" w:rsidRDefault="00BA0168" w:rsidP="00BA0168">
            <w:pPr>
              <w:suppressAutoHyphens/>
              <w:jc w:val="both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1"/>
                <w:lang w:eastAsia="pl-PL"/>
              </w:rPr>
              <w:t>Funkcja/ Osoba</w:t>
            </w: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 xml:space="preserve"> </w:t>
            </w:r>
          </w:p>
          <w:p w14:paraId="20B10F38" w14:textId="77777777" w:rsidR="00BA0168" w:rsidRPr="00BA0168" w:rsidRDefault="00BA0168" w:rsidP="00BA0168">
            <w:pPr>
              <w:suppressAutoHyphens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>(imię i nazwisko)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8E57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1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1"/>
                <w:lang w:eastAsia="pl-PL"/>
              </w:rPr>
              <w:t>Posiadane uprawnienia budowlane</w:t>
            </w:r>
            <w:r w:rsidRPr="00BA0168">
              <w:rPr>
                <w:rFonts w:ascii="Cambria" w:hAnsi="Cambria"/>
                <w:bCs/>
                <w:sz w:val="20"/>
                <w:szCs w:val="21"/>
                <w:lang w:eastAsia="pl-PL"/>
              </w:rPr>
              <w:t xml:space="preserve"> - numer oraz zakres uprawnień zapewniających prawo wykonywania samodzielnych funkcji technicznych w budownictwie, z podaniem daty i pełnej nazwy oraz pełnej podstawy prawnej ich wydania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85E2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0"/>
                <w:lang w:eastAsia="pl-PL"/>
              </w:rPr>
              <w:t>Doświadczenie</w:t>
            </w:r>
          </w:p>
          <w:p w14:paraId="1EC3069F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sz w:val="20"/>
                <w:szCs w:val="20"/>
                <w:lang w:eastAsia="ar-SA"/>
              </w:rPr>
            </w:pPr>
            <w:r w:rsidRPr="00BA0168">
              <w:rPr>
                <w:rFonts w:ascii="Cambria" w:hAnsi="Cambria"/>
                <w:sz w:val="20"/>
                <w:szCs w:val="20"/>
                <w:lang w:eastAsia="ar-SA"/>
              </w:rPr>
              <w:t>Doświadczenie – zadanie, inwestor, pełniona funkcja i okres pełnienia powierzonej funkcji (od dzień/m-c/rok – do dzień/m-c/rok)</w:t>
            </w:r>
          </w:p>
          <w:p w14:paraId="3AE1BB3B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vertAlign w:val="superscript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AC7D" w14:textId="77777777" w:rsidR="00BA0168" w:rsidRPr="00BA0168" w:rsidRDefault="00BA0168" w:rsidP="00BA0168">
            <w:pPr>
              <w:suppressAutoHyphens/>
              <w:jc w:val="center"/>
              <w:rPr>
                <w:rFonts w:ascii="Cambria" w:hAnsi="Cambria"/>
                <w:bCs/>
                <w:sz w:val="20"/>
                <w:szCs w:val="20"/>
                <w:lang w:eastAsia="pl-PL"/>
              </w:rPr>
            </w:pPr>
            <w:r w:rsidRPr="00BA0168">
              <w:rPr>
                <w:rFonts w:ascii="Cambria" w:hAnsi="Cambria"/>
                <w:b/>
                <w:sz w:val="20"/>
                <w:szCs w:val="20"/>
                <w:lang w:eastAsia="pl-PL"/>
              </w:rPr>
              <w:t>Podstawa dysponowania</w:t>
            </w:r>
          </w:p>
        </w:tc>
      </w:tr>
      <w:tr w:rsidR="00BA0168" w:rsidRPr="00BA0168" w14:paraId="4B67085C" w14:textId="77777777" w:rsidTr="00077E58">
        <w:trPr>
          <w:trHeight w:val="19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D7E04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lastRenderedPageBreak/>
              <w:t>1.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2986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sz w:val="21"/>
                <w:szCs w:val="21"/>
                <w:lang w:eastAsia="pl-PL"/>
              </w:rPr>
              <w:t>Kierownik budowy</w:t>
            </w:r>
          </w:p>
          <w:p w14:paraId="6F8DAF23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Cs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t>Imię i nazwisko:</w:t>
            </w:r>
          </w:p>
          <w:p w14:paraId="2984D5C7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sz w:val="21"/>
                <w:szCs w:val="21"/>
                <w:lang w:eastAsia="pl-PL"/>
              </w:rPr>
            </w:pP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t>______________________</w:t>
            </w:r>
            <w:r w:rsidRPr="00BA0168">
              <w:rPr>
                <w:rFonts w:ascii="Cambria" w:hAnsi="Cambria"/>
                <w:bCs/>
                <w:sz w:val="21"/>
                <w:szCs w:val="21"/>
                <w:lang w:eastAsia="pl-PL"/>
              </w:rPr>
              <w:br/>
              <w:t>______________________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9FF7E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7A8F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AE79" w14:textId="77777777" w:rsidR="00BA0168" w:rsidRPr="00BA0168" w:rsidRDefault="00BA0168" w:rsidP="00BA0168">
            <w:pPr>
              <w:suppressAutoHyphens/>
              <w:spacing w:before="120" w:after="120"/>
              <w:rPr>
                <w:rFonts w:ascii="Cambria" w:hAnsi="Cambria"/>
                <w:b/>
                <w:sz w:val="21"/>
                <w:szCs w:val="21"/>
                <w:lang w:eastAsia="pl-PL"/>
              </w:rPr>
            </w:pPr>
          </w:p>
        </w:tc>
      </w:tr>
    </w:tbl>
    <w:p w14:paraId="4AB8984D" w14:textId="77777777" w:rsidR="00CF4806" w:rsidRPr="000244CF" w:rsidRDefault="00CF4806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26B79B84" w14:textId="77777777" w:rsidR="00D23017" w:rsidRPr="000244CF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CD5CCC0" w14:textId="77777777" w:rsidR="00D23017" w:rsidRPr="000244CF" w:rsidRDefault="00D23017" w:rsidP="00233AF2">
      <w:pPr>
        <w:shd w:val="clear" w:color="auto" w:fill="FFFFFF"/>
        <w:spacing w:line="276" w:lineRule="auto"/>
        <w:jc w:val="both"/>
        <w:rPr>
          <w:rFonts w:ascii="Cambria" w:hAnsi="Cambria"/>
          <w:sz w:val="22"/>
          <w:szCs w:val="22"/>
          <w:lang w:eastAsia="ar-SA"/>
        </w:rPr>
      </w:pPr>
    </w:p>
    <w:p w14:paraId="611CCB9F" w14:textId="77777777" w:rsidR="001A4ED7" w:rsidRPr="000244CF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22"/>
          <w:szCs w:val="22"/>
          <w:lang w:eastAsia="ar-SA"/>
        </w:rPr>
      </w:pPr>
      <w:r w:rsidRPr="000244CF">
        <w:rPr>
          <w:rFonts w:ascii="Cambria" w:hAnsi="Cambria"/>
          <w:sz w:val="22"/>
          <w:szCs w:val="22"/>
          <w:lang w:eastAsia="ar-SA"/>
        </w:rPr>
        <w:t>_________________________________</w:t>
      </w:r>
    </w:p>
    <w:p w14:paraId="28BC85EE" w14:textId="77777777" w:rsidR="00231CF5" w:rsidRPr="000244CF" w:rsidRDefault="00231CF5" w:rsidP="00D23017">
      <w:pPr>
        <w:shd w:val="clear" w:color="auto" w:fill="FFFFFF"/>
        <w:spacing w:line="276" w:lineRule="auto"/>
        <w:ind w:left="5245"/>
        <w:jc w:val="center"/>
        <w:rPr>
          <w:rFonts w:ascii="Cambria" w:hAnsi="Cambria"/>
          <w:sz w:val="18"/>
          <w:szCs w:val="18"/>
          <w:lang w:eastAsia="ar-SA"/>
        </w:rPr>
      </w:pPr>
      <w:r w:rsidRPr="000244CF">
        <w:rPr>
          <w:rFonts w:ascii="Cambria" w:hAnsi="Cambria"/>
          <w:sz w:val="18"/>
          <w:szCs w:val="18"/>
          <w:lang w:eastAsia="ar-SA"/>
        </w:rPr>
        <w:t>(podpis)</w:t>
      </w:r>
    </w:p>
    <w:p w14:paraId="636AB5E7" w14:textId="77777777" w:rsidR="00995626" w:rsidRPr="00995626" w:rsidRDefault="00D23017" w:rsidP="00995626">
      <w:pPr>
        <w:spacing w:before="120" w:after="120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0244CF">
        <w:rPr>
          <w:rFonts w:ascii="Cambria" w:hAnsi="Cambria"/>
          <w:i/>
          <w:sz w:val="18"/>
          <w:szCs w:val="18"/>
          <w:lang w:val="x-none" w:eastAsia="ar-SA"/>
        </w:rPr>
        <w:tab/>
      </w:r>
      <w:r w:rsidR="00995626" w:rsidRPr="00995626">
        <w:rPr>
          <w:rFonts w:ascii="Cambria" w:eastAsiaTheme="minorHAnsi" w:hAnsi="Cambria" w:cs="Arial"/>
          <w:bCs/>
          <w:i/>
          <w:sz w:val="20"/>
          <w:szCs w:val="20"/>
        </w:rPr>
        <w:t>Dokument może być przekazany:</w:t>
      </w:r>
      <w:r w:rsidR="00995626"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0FD152D6" w14:textId="77777777" w:rsidR="00995626" w:rsidRPr="00995626" w:rsidRDefault="00995626" w:rsidP="00995626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>(1) w postaci elektronicznej opatrzonej kwalifikowanym podpisem elektronicznym przez wykonawcę lub w postaci elektronicznej opatrzonej przez wykonawcę podpisem zaufanym lub podpisem osobistym</w:t>
      </w:r>
      <w:r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6C638F24" w14:textId="77777777" w:rsidR="00995626" w:rsidRPr="00995626" w:rsidRDefault="00995626" w:rsidP="00995626">
      <w:pPr>
        <w:spacing w:before="120" w:after="120" w:line="259" w:lineRule="auto"/>
        <w:jc w:val="both"/>
        <w:rPr>
          <w:rFonts w:ascii="Cambria" w:eastAsiaTheme="minorHAnsi" w:hAnsi="Cambria" w:cs="Arial"/>
          <w:bCs/>
          <w:i/>
          <w:sz w:val="20"/>
          <w:szCs w:val="20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 xml:space="preserve">lub </w:t>
      </w:r>
      <w:r w:rsidRPr="00995626">
        <w:rPr>
          <w:rFonts w:ascii="Cambria" w:eastAsiaTheme="minorHAnsi" w:hAnsi="Cambria" w:cs="Arial"/>
          <w:bCs/>
          <w:i/>
          <w:sz w:val="20"/>
          <w:szCs w:val="20"/>
        </w:rPr>
        <w:tab/>
      </w:r>
    </w:p>
    <w:p w14:paraId="42774925" w14:textId="77777777" w:rsidR="002430FE" w:rsidRPr="000244CF" w:rsidRDefault="00995626" w:rsidP="00995626">
      <w:pPr>
        <w:shd w:val="clear" w:color="auto" w:fill="FFFFFF"/>
        <w:spacing w:line="276" w:lineRule="auto"/>
        <w:jc w:val="both"/>
        <w:rPr>
          <w:rFonts w:ascii="Cambria" w:hAnsi="Cambria"/>
          <w:i/>
          <w:sz w:val="18"/>
          <w:szCs w:val="18"/>
          <w:lang w:val="x-none" w:eastAsia="ar-SA"/>
        </w:rPr>
      </w:pPr>
      <w:r w:rsidRPr="00995626">
        <w:rPr>
          <w:rFonts w:ascii="Cambria" w:eastAsiaTheme="minorHAnsi" w:hAnsi="Cambria" w:cs="Arial"/>
          <w:bCs/>
          <w:i/>
          <w:sz w:val="20"/>
          <w:szCs w:val="20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2430FE" w:rsidRPr="000244CF" w:rsidSect="00BA0168">
      <w:headerReference w:type="default" r:id="rId8"/>
      <w:footerReference w:type="even" r:id="rId9"/>
      <w:footerReference w:type="default" r:id="rId10"/>
      <w:headerReference w:type="first" r:id="rId11"/>
      <w:pgSz w:w="16843" w:h="11904" w:orient="landscape"/>
      <w:pgMar w:top="1418" w:right="1418" w:bottom="1418" w:left="1135" w:header="624" w:footer="374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7C131E" w14:textId="77777777" w:rsidR="00FD7D8D" w:rsidRDefault="00FD7D8D">
      <w:r>
        <w:separator/>
      </w:r>
    </w:p>
  </w:endnote>
  <w:endnote w:type="continuationSeparator" w:id="0">
    <w:p w14:paraId="20A685F8" w14:textId="77777777" w:rsidR="00FD7D8D" w:rsidRDefault="00FD7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2E99F" w14:textId="77777777" w:rsidR="0023611F" w:rsidRDefault="0023611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4956CD" w14:textId="77777777" w:rsidR="0023611F" w:rsidRDefault="0023611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F43AB" w14:textId="77777777" w:rsidR="00CA1DC6" w:rsidRPr="002A5773" w:rsidRDefault="00CA1DC6" w:rsidP="00CA1DC6">
    <w:pPr>
      <w:pStyle w:val="Stopka"/>
      <w:spacing w:line="288" w:lineRule="auto"/>
      <w:jc w:val="center"/>
      <w:rPr>
        <w:sz w:val="18"/>
        <w:szCs w:val="18"/>
        <w:lang w:val="pl-PL"/>
      </w:rPr>
    </w:pPr>
    <w:r>
      <w:rPr>
        <w:sz w:val="18"/>
        <w:szCs w:val="18"/>
      </w:rPr>
      <w:t xml:space="preserve">Skarb Państwa – Państwowe Gospodarstwo Leśne Lasy Państwowe Nadleśnictwo </w:t>
    </w:r>
    <w:r w:rsidR="002A5773">
      <w:rPr>
        <w:sz w:val="18"/>
        <w:szCs w:val="18"/>
        <w:lang w:val="pl-PL"/>
      </w:rPr>
      <w:t>Tychowo</w:t>
    </w:r>
  </w:p>
  <w:p w14:paraId="66C3B3F6" w14:textId="77777777" w:rsidR="00D53A22" w:rsidRPr="00CA1DC6" w:rsidRDefault="00CA1DC6" w:rsidP="00CA1DC6">
    <w:pPr>
      <w:pStyle w:val="Stopka"/>
      <w:jc w:val="center"/>
      <w:rPr>
        <w:sz w:val="18"/>
        <w:szCs w:val="18"/>
        <w:lang w:val="pl-PL"/>
      </w:rPr>
    </w:pPr>
    <w:r>
      <w:rPr>
        <w:sz w:val="18"/>
        <w:szCs w:val="18"/>
        <w:lang w:val="pl-PL"/>
      </w:rPr>
      <w:t xml:space="preserve">Strona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   \* MERGEFORMAT</w:instrText>
    </w:r>
    <w:r>
      <w:rPr>
        <w:sz w:val="18"/>
        <w:szCs w:val="18"/>
      </w:rPr>
      <w:fldChar w:fldCharType="separate"/>
    </w:r>
    <w:r w:rsidR="001F5901">
      <w:rPr>
        <w:noProof/>
        <w:sz w:val="18"/>
        <w:szCs w:val="18"/>
      </w:rPr>
      <w:t>2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z 1</w:t>
    </w:r>
  </w:p>
  <w:p w14:paraId="7CDBD116" w14:textId="77777777" w:rsidR="00D35C7B" w:rsidRPr="00D35C7B" w:rsidRDefault="00D35C7B" w:rsidP="00D35C7B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16D8E" w14:textId="77777777" w:rsidR="00FD7D8D" w:rsidRDefault="00FD7D8D">
      <w:r>
        <w:separator/>
      </w:r>
    </w:p>
  </w:footnote>
  <w:footnote w:type="continuationSeparator" w:id="0">
    <w:p w14:paraId="2547DD99" w14:textId="77777777" w:rsidR="00FD7D8D" w:rsidRDefault="00FD7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699B" w14:textId="7D67B353" w:rsidR="008A46B2" w:rsidRPr="000244CF" w:rsidRDefault="006C5669" w:rsidP="00C54BE1">
    <w:pPr>
      <w:pStyle w:val="Nagwek"/>
      <w:spacing w:line="288" w:lineRule="auto"/>
      <w:rPr>
        <w:rFonts w:ascii="Cambria" w:hAnsi="Cambria"/>
        <w:sz w:val="20"/>
        <w:szCs w:val="18"/>
      </w:rPr>
    </w:pPr>
    <w:r>
      <w:rPr>
        <w:rFonts w:ascii="Cambria" w:hAnsi="Cambria"/>
        <w:sz w:val="20"/>
        <w:szCs w:val="18"/>
      </w:rPr>
      <w:t>SA.270.</w:t>
    </w:r>
    <w:r w:rsidR="00876F76">
      <w:rPr>
        <w:rFonts w:ascii="Cambria" w:hAnsi="Cambria"/>
        <w:sz w:val="20"/>
        <w:szCs w:val="18"/>
      </w:rPr>
      <w:t>5</w:t>
    </w:r>
    <w:r w:rsidR="00C34672" w:rsidRPr="000244CF">
      <w:rPr>
        <w:rFonts w:ascii="Cambria" w:hAnsi="Cambria"/>
        <w:sz w:val="20"/>
        <w:szCs w:val="18"/>
      </w:rPr>
      <w:t>.</w:t>
    </w:r>
    <w:r w:rsidR="00810B83">
      <w:rPr>
        <w:rFonts w:ascii="Cambria" w:hAnsi="Cambria"/>
        <w:sz w:val="20"/>
        <w:szCs w:val="18"/>
      </w:rPr>
      <w:t>2</w:t>
    </w:r>
    <w:r w:rsidR="008515E8">
      <w:rPr>
        <w:rFonts w:ascii="Cambria" w:hAnsi="Cambria"/>
        <w:sz w:val="20"/>
        <w:szCs w:val="18"/>
      </w:rPr>
      <w:t>.</w:t>
    </w:r>
    <w:r w:rsidR="00C54BE1" w:rsidRPr="000244CF">
      <w:rPr>
        <w:rFonts w:ascii="Cambria" w:hAnsi="Cambria"/>
        <w:sz w:val="20"/>
        <w:szCs w:val="18"/>
      </w:rPr>
      <w:t>202</w:t>
    </w:r>
    <w:r w:rsidR="00876F76">
      <w:rPr>
        <w:rFonts w:ascii="Cambria" w:hAnsi="Cambria"/>
        <w:sz w:val="20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54216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 w:rsidRPr="005F5802">
      <w:rPr>
        <w:sz w:val="18"/>
        <w:szCs w:val="18"/>
      </w:rPr>
      <w:t>SPECYFIKACJA ISTOTNYCH WARUNKÓW ZAMÓWIENIA</w:t>
    </w:r>
  </w:p>
  <w:p w14:paraId="73E50D79" w14:textId="77777777" w:rsidR="00121FFF" w:rsidRPr="005F5802" w:rsidRDefault="00121FFF" w:rsidP="00121FFF">
    <w:pPr>
      <w:pStyle w:val="Nagwek"/>
      <w:jc w:val="center"/>
      <w:rPr>
        <w:sz w:val="18"/>
        <w:szCs w:val="18"/>
      </w:rPr>
    </w:pPr>
    <w:r>
      <w:rPr>
        <w:sz w:val="18"/>
        <w:szCs w:val="18"/>
      </w:rPr>
      <w:t xml:space="preserve">Naprawa i konserwacja dróg leśnych na terenie Nadleśnictwa Połczyn w 2020 roku </w:t>
    </w:r>
  </w:p>
  <w:p w14:paraId="3542BFBD" w14:textId="77777777" w:rsidR="00121FFF" w:rsidRDefault="00121F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FAA1C7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5"/>
    <w:lvl w:ilvl="0">
      <w:start w:val="8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05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" w15:restartNumberingAfterBreak="0">
    <w:nsid w:val="00000002"/>
    <w:multiLevelType w:val="singleLevel"/>
    <w:tmpl w:val="00000002"/>
    <w:name w:val="WW8Num10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multilevel"/>
    <w:tmpl w:val="6B6ED00A"/>
    <w:name w:val="WW8Num19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0" w:firstLine="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0" w:firstLine="0"/>
      </w:pPr>
      <w:rPr>
        <w:rFonts w:hint="default"/>
      </w:rPr>
    </w:lvl>
  </w:abstractNum>
  <w:abstractNum w:abstractNumId="4" w15:restartNumberingAfterBreak="0">
    <w:nsid w:val="00000004"/>
    <w:multiLevelType w:val="singleLevel"/>
    <w:tmpl w:val="00000004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5" w15:restartNumberingAfterBreak="0">
    <w:nsid w:val="00000005"/>
    <w:multiLevelType w:val="singleLevel"/>
    <w:tmpl w:val="00000005"/>
    <w:name w:val="WW8Num23"/>
    <w:lvl w:ilvl="0">
      <w:start w:val="1"/>
      <w:numFmt w:val="bullet"/>
      <w:lvlText w:val="-"/>
      <w:lvlJc w:val="left"/>
      <w:pPr>
        <w:tabs>
          <w:tab w:val="num" w:pos="1710"/>
        </w:tabs>
      </w:pPr>
      <w:rPr>
        <w:rFonts w:ascii="Times New Roman" w:hAnsi="Times New Roman" w:cs="Times New Roman"/>
      </w:rPr>
    </w:lvl>
  </w:abstractNum>
  <w:abstractNum w:abstractNumId="6" w15:restartNumberingAfterBreak="0">
    <w:nsid w:val="00000006"/>
    <w:multiLevelType w:val="singleLevel"/>
    <w:tmpl w:val="00000006"/>
    <w:name w:val="WW8Num26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7" w15:restartNumberingAfterBreak="0">
    <w:nsid w:val="00000007"/>
    <w:multiLevelType w:val="singleLevel"/>
    <w:tmpl w:val="00000007"/>
    <w:name w:val="WW8Num2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8" w15:restartNumberingAfterBreak="0">
    <w:nsid w:val="00000008"/>
    <w:multiLevelType w:val="singleLevel"/>
    <w:tmpl w:val="00000008"/>
    <w:name w:val="WW8Num30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9" w15:restartNumberingAfterBreak="0">
    <w:nsid w:val="00000009"/>
    <w:multiLevelType w:val="singleLevel"/>
    <w:tmpl w:val="00000009"/>
    <w:name w:val="WW8Num38"/>
    <w:lvl w:ilvl="0">
      <w:start w:val="1"/>
      <w:numFmt w:val="decimal"/>
      <w:lvlText w:val="%1."/>
      <w:lvlJc w:val="left"/>
      <w:pPr>
        <w:tabs>
          <w:tab w:val="num" w:pos="705"/>
        </w:tabs>
      </w:pPr>
    </w:lvl>
  </w:abstractNum>
  <w:abstractNum w:abstractNumId="10" w15:restartNumberingAfterBreak="0">
    <w:nsid w:val="0000000A"/>
    <w:multiLevelType w:val="multilevel"/>
    <w:tmpl w:val="0000000A"/>
    <w:name w:val="WW8Num49"/>
    <w:lvl w:ilvl="0">
      <w:start w:val="15"/>
      <w:numFmt w:val="decimal"/>
      <w:lvlText w:val="%1."/>
      <w:lvlJc w:val="left"/>
      <w:pPr>
        <w:tabs>
          <w:tab w:val="num" w:pos="705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11" w15:restartNumberingAfterBreak="0">
    <w:nsid w:val="0000000B"/>
    <w:multiLevelType w:val="singleLevel"/>
    <w:tmpl w:val="0000000B"/>
    <w:name w:val="WW8Num5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12" w15:restartNumberingAfterBreak="0">
    <w:nsid w:val="0000000C"/>
    <w:multiLevelType w:val="multilevel"/>
    <w:tmpl w:val="0000000C"/>
    <w:name w:val="WW8Num52"/>
    <w:lvl w:ilvl="0">
      <w:start w:val="18"/>
      <w:numFmt w:val="decimal"/>
      <w:lvlText w:val="%1."/>
      <w:lvlJc w:val="left"/>
      <w:pPr>
        <w:tabs>
          <w:tab w:val="num" w:pos="57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  <w:rPr>
        <w:b/>
      </w:rPr>
    </w:lvl>
  </w:abstractNum>
  <w:abstractNum w:abstractNumId="13" w15:restartNumberingAfterBreak="0">
    <w:nsid w:val="0000000D"/>
    <w:multiLevelType w:val="singleLevel"/>
    <w:tmpl w:val="0000000D"/>
    <w:name w:val="WW8Num5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4" w15:restartNumberingAfterBreak="0">
    <w:nsid w:val="0000000E"/>
    <w:multiLevelType w:val="singleLevel"/>
    <w:tmpl w:val="0000000E"/>
    <w:name w:val="WW8Num56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5" w15:restartNumberingAfterBreak="0">
    <w:nsid w:val="00000010"/>
    <w:multiLevelType w:val="singleLevel"/>
    <w:tmpl w:val="00000010"/>
    <w:name w:val="WW8Num59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16" w15:restartNumberingAfterBreak="0">
    <w:nsid w:val="00000011"/>
    <w:multiLevelType w:val="singleLevel"/>
    <w:tmpl w:val="00000011"/>
    <w:name w:val="WW8Num61"/>
    <w:lvl w:ilvl="0">
      <w:start w:val="3"/>
      <w:numFmt w:val="decimal"/>
      <w:lvlText w:val="%1."/>
      <w:lvlJc w:val="left"/>
      <w:pPr>
        <w:tabs>
          <w:tab w:val="num" w:pos="0"/>
        </w:tabs>
      </w:pPr>
    </w:lvl>
  </w:abstractNum>
  <w:abstractNum w:abstractNumId="17" w15:restartNumberingAfterBreak="0">
    <w:nsid w:val="00000012"/>
    <w:multiLevelType w:val="singleLevel"/>
    <w:tmpl w:val="00000012"/>
    <w:name w:val="WW8Num65"/>
    <w:lvl w:ilvl="0">
      <w:start w:val="2"/>
      <w:numFmt w:val="decimal"/>
      <w:lvlText w:val="%1."/>
      <w:lvlJc w:val="left"/>
      <w:pPr>
        <w:tabs>
          <w:tab w:val="num" w:pos="0"/>
        </w:tabs>
      </w:pPr>
    </w:lvl>
  </w:abstractNum>
  <w:abstractNum w:abstractNumId="18" w15:restartNumberingAfterBreak="0">
    <w:nsid w:val="00000013"/>
    <w:multiLevelType w:val="multilevel"/>
    <w:tmpl w:val="00000013"/>
    <w:name w:val="WW8Num76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19" w15:restartNumberingAfterBreak="0">
    <w:nsid w:val="00000014"/>
    <w:multiLevelType w:val="multilevel"/>
    <w:tmpl w:val="00000014"/>
    <w:name w:val="WW8Num79"/>
    <w:lvl w:ilvl="0">
      <w:start w:val="7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0" w15:restartNumberingAfterBreak="0">
    <w:nsid w:val="00000015"/>
    <w:multiLevelType w:val="singleLevel"/>
    <w:tmpl w:val="00000015"/>
    <w:name w:val="WW8Num88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21" w15:restartNumberingAfterBreak="0">
    <w:nsid w:val="00000016"/>
    <w:multiLevelType w:val="singleLevel"/>
    <w:tmpl w:val="00000016"/>
    <w:name w:val="WW8Num89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2" w15:restartNumberingAfterBreak="0">
    <w:nsid w:val="00000017"/>
    <w:multiLevelType w:val="singleLevel"/>
    <w:tmpl w:val="00000017"/>
    <w:name w:val="WW8Num91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23" w15:restartNumberingAfterBreak="0">
    <w:nsid w:val="00000018"/>
    <w:multiLevelType w:val="multilevel"/>
    <w:tmpl w:val="00000018"/>
    <w:name w:val="WW8Num9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4" w15:restartNumberingAfterBreak="0">
    <w:nsid w:val="00000019"/>
    <w:multiLevelType w:val="singleLevel"/>
    <w:tmpl w:val="00000019"/>
    <w:name w:val="WW8Num9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25" w15:restartNumberingAfterBreak="0">
    <w:nsid w:val="0000001A"/>
    <w:multiLevelType w:val="multilevel"/>
    <w:tmpl w:val="0000001A"/>
    <w:name w:val="WW8Num96"/>
    <w:lvl w:ilvl="0">
      <w:start w:val="13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26" w15:restartNumberingAfterBreak="0">
    <w:nsid w:val="0000001B"/>
    <w:multiLevelType w:val="singleLevel"/>
    <w:tmpl w:val="0000001B"/>
    <w:name w:val="WW8Num100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7" w15:restartNumberingAfterBreak="0">
    <w:nsid w:val="0000001C"/>
    <w:multiLevelType w:val="singleLevel"/>
    <w:tmpl w:val="0000001C"/>
    <w:name w:val="WW8Num114"/>
    <w:lvl w:ilvl="0">
      <w:start w:val="1"/>
      <w:numFmt w:val="lowerLetter"/>
      <w:lvlText w:val="%1)"/>
      <w:lvlJc w:val="left"/>
      <w:pPr>
        <w:tabs>
          <w:tab w:val="num" w:pos="790"/>
        </w:tabs>
      </w:pPr>
    </w:lvl>
  </w:abstractNum>
  <w:abstractNum w:abstractNumId="28" w15:restartNumberingAfterBreak="0">
    <w:nsid w:val="0000001D"/>
    <w:multiLevelType w:val="singleLevel"/>
    <w:tmpl w:val="0000001D"/>
    <w:name w:val="WW8Num119"/>
    <w:lvl w:ilvl="0">
      <w:start w:val="1"/>
      <w:numFmt w:val="lowerLetter"/>
      <w:lvlText w:val="%1)"/>
      <w:lvlJc w:val="left"/>
      <w:pPr>
        <w:tabs>
          <w:tab w:val="num" w:pos="0"/>
        </w:tabs>
      </w:pPr>
    </w:lvl>
  </w:abstractNum>
  <w:abstractNum w:abstractNumId="29" w15:restartNumberingAfterBreak="0">
    <w:nsid w:val="0000001F"/>
    <w:multiLevelType w:val="multilevel"/>
    <w:tmpl w:val="0000001F"/>
    <w:name w:val="WW8Num123"/>
    <w:lvl w:ilvl="0">
      <w:start w:val="17"/>
      <w:numFmt w:val="decimal"/>
      <w:lvlText w:val="%1."/>
      <w:lvlJc w:val="left"/>
      <w:pPr>
        <w:tabs>
          <w:tab w:val="num" w:pos="51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30" w15:restartNumberingAfterBreak="0">
    <w:nsid w:val="00000023"/>
    <w:multiLevelType w:val="multilevel"/>
    <w:tmpl w:val="00000023"/>
    <w:name w:val="WW8Num141"/>
    <w:lvl w:ilvl="0">
      <w:start w:val="3"/>
      <w:numFmt w:val="decimal"/>
      <w:lvlText w:val="%1."/>
      <w:lvlJc w:val="left"/>
      <w:pPr>
        <w:tabs>
          <w:tab w:val="num" w:pos="720"/>
        </w:tabs>
      </w:pPr>
    </w:lvl>
    <w:lvl w:ilvl="1">
      <w:start w:val="2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1" w15:restartNumberingAfterBreak="0">
    <w:nsid w:val="00000024"/>
    <w:multiLevelType w:val="multilevel"/>
    <w:tmpl w:val="00000024"/>
    <w:name w:val="WW8Num151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080"/>
        </w:tabs>
      </w:pPr>
    </w:lvl>
    <w:lvl w:ilvl="2">
      <w:start w:val="1"/>
      <w:numFmt w:val="decimal"/>
      <w:lvlText w:val="%1.%2.%3"/>
      <w:lvlJc w:val="left"/>
      <w:pPr>
        <w:tabs>
          <w:tab w:val="num" w:pos="1440"/>
        </w:tabs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</w:pPr>
    </w:lvl>
    <w:lvl w:ilvl="4">
      <w:start w:val="1"/>
      <w:numFmt w:val="decimal"/>
      <w:lvlText w:val="%1.%2.%3.%4.%5"/>
      <w:lvlJc w:val="left"/>
      <w:pPr>
        <w:tabs>
          <w:tab w:val="num" w:pos="2880"/>
        </w:tabs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68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</w:pPr>
    </w:lvl>
  </w:abstractNum>
  <w:abstractNum w:abstractNumId="32" w15:restartNumberingAfterBreak="0">
    <w:nsid w:val="00000025"/>
    <w:multiLevelType w:val="multilevel"/>
    <w:tmpl w:val="00000025"/>
    <w:name w:val="WW8Num154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Arial" w:hAnsi="Arial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3" w15:restartNumberingAfterBreak="0">
    <w:nsid w:val="00000027"/>
    <w:multiLevelType w:val="multilevel"/>
    <w:tmpl w:val="0144C740"/>
    <w:name w:val="WW8Num159"/>
    <w:lvl w:ilvl="0">
      <w:start w:val="1"/>
      <w:numFmt w:val="decimal"/>
      <w:lvlText w:val="%1"/>
      <w:lvlJc w:val="left"/>
      <w:pPr>
        <w:tabs>
          <w:tab w:val="num" w:pos="720"/>
        </w:tabs>
      </w:pPr>
      <w:rPr>
        <w:b/>
      </w:rPr>
    </w:lvl>
    <w:lvl w:ilvl="1">
      <w:numFmt w:val="decimalZero"/>
      <w:isLgl/>
      <w:lvlText w:val="%1.%2"/>
      <w:lvlJc w:val="left"/>
      <w:pPr>
        <w:tabs>
          <w:tab w:val="num" w:pos="1275"/>
        </w:tabs>
        <w:ind w:left="1275" w:hanging="1035"/>
      </w:pPr>
      <w:rPr>
        <w:rFonts w:hint="default"/>
      </w:rPr>
    </w:lvl>
    <w:lvl w:ilvl="2">
      <w:numFmt w:val="decimalZero"/>
      <w:isLgl/>
      <w:lvlText w:val="%1.%2.%3"/>
      <w:lvlJc w:val="left"/>
      <w:pPr>
        <w:tabs>
          <w:tab w:val="num" w:pos="1515"/>
        </w:tabs>
        <w:ind w:left="1515" w:hanging="103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4" w15:restartNumberingAfterBreak="0">
    <w:nsid w:val="00000028"/>
    <w:multiLevelType w:val="multilevel"/>
    <w:tmpl w:val="00000028"/>
    <w:name w:val="WW8Num160"/>
    <w:lvl w:ilvl="0">
      <w:start w:val="6"/>
      <w:numFmt w:val="decimal"/>
      <w:lvlText w:val="%1."/>
      <w:lvlJc w:val="left"/>
      <w:pPr>
        <w:tabs>
          <w:tab w:val="num" w:pos="360"/>
        </w:tabs>
      </w:pPr>
    </w:lvl>
    <w:lvl w:ilvl="1">
      <w:start w:val="2"/>
      <w:numFmt w:val="decimal"/>
      <w:lvlText w:val="%1.%2."/>
      <w:lvlJc w:val="left"/>
      <w:pPr>
        <w:tabs>
          <w:tab w:val="num" w:pos="360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5" w15:restartNumberingAfterBreak="0">
    <w:nsid w:val="0000002A"/>
    <w:multiLevelType w:val="multilevel"/>
    <w:tmpl w:val="0000002A"/>
    <w:name w:val="WW8Num163"/>
    <w:lvl w:ilvl="0">
      <w:start w:val="9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</w:lvl>
  </w:abstractNum>
  <w:abstractNum w:abstractNumId="36" w15:restartNumberingAfterBreak="0">
    <w:nsid w:val="0000002D"/>
    <w:multiLevelType w:val="multilevel"/>
    <w:tmpl w:val="0000002D"/>
    <w:name w:val="WW8Num168"/>
    <w:lvl w:ilvl="0">
      <w:start w:val="1"/>
      <w:numFmt w:val="decimal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"/>
      <w:lvlJc w:val="left"/>
      <w:pPr>
        <w:tabs>
          <w:tab w:val="num" w:pos="0"/>
        </w:tabs>
      </w:pPr>
    </w:lvl>
    <w:lvl w:ilvl="2">
      <w:start w:val="1"/>
      <w:numFmt w:val="decimal"/>
      <w:lvlText w:val="%1.%2.%3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</w:lvl>
  </w:abstractNum>
  <w:abstractNum w:abstractNumId="37" w15:restartNumberingAfterBreak="0">
    <w:nsid w:val="0000002E"/>
    <w:multiLevelType w:val="singleLevel"/>
    <w:tmpl w:val="0000002E"/>
    <w:name w:val="WW8Num173"/>
    <w:lvl w:ilvl="0">
      <w:start w:val="1"/>
      <w:numFmt w:val="decimal"/>
      <w:lvlText w:val="%1."/>
      <w:lvlJc w:val="left"/>
      <w:pPr>
        <w:tabs>
          <w:tab w:val="num" w:pos="0"/>
        </w:tabs>
      </w:pPr>
    </w:lvl>
  </w:abstractNum>
  <w:abstractNum w:abstractNumId="38" w15:restartNumberingAfterBreak="0">
    <w:nsid w:val="0000002F"/>
    <w:multiLevelType w:val="singleLevel"/>
    <w:tmpl w:val="0000002F"/>
    <w:name w:val="WW8Num174"/>
    <w:lvl w:ilvl="0">
      <w:start w:val="1"/>
      <w:numFmt w:val="lowerLetter"/>
      <w:lvlText w:val="%1."/>
      <w:lvlJc w:val="left"/>
      <w:pPr>
        <w:tabs>
          <w:tab w:val="num" w:pos="340"/>
        </w:tabs>
      </w:pPr>
      <w:rPr>
        <w:b w:val="0"/>
        <w:i w:val="0"/>
      </w:rPr>
    </w:lvl>
  </w:abstractNum>
  <w:abstractNum w:abstractNumId="39" w15:restartNumberingAfterBreak="0">
    <w:nsid w:val="00000030"/>
    <w:multiLevelType w:val="singleLevel"/>
    <w:tmpl w:val="00000030"/>
    <w:name w:val="WW8Num176"/>
    <w:lvl w:ilvl="0">
      <w:start w:val="2"/>
      <w:numFmt w:val="lowerLetter"/>
      <w:lvlText w:val="%1)"/>
      <w:lvlJc w:val="left"/>
      <w:pPr>
        <w:tabs>
          <w:tab w:val="num" w:pos="0"/>
        </w:tabs>
      </w:pPr>
    </w:lvl>
  </w:abstractNum>
  <w:abstractNum w:abstractNumId="40" w15:restartNumberingAfterBreak="0">
    <w:nsid w:val="00000031"/>
    <w:multiLevelType w:val="singleLevel"/>
    <w:tmpl w:val="00000031"/>
    <w:name w:val="WW8Num181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1" w15:restartNumberingAfterBreak="0">
    <w:nsid w:val="00637BC8"/>
    <w:multiLevelType w:val="hybridMultilevel"/>
    <w:tmpl w:val="9E825360"/>
    <w:lvl w:ilvl="0" w:tplc="3E4B2BC7">
      <w:start w:val="1"/>
      <w:numFmt w:val="lowerLetter"/>
      <w:lvlText w:val="%1)"/>
      <w:lvlJc w:val="left"/>
      <w:pPr>
        <w:ind w:left="720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0D81505"/>
    <w:multiLevelType w:val="hybridMultilevel"/>
    <w:tmpl w:val="50C0607E"/>
    <w:lvl w:ilvl="0" w:tplc="A2C61BCE">
      <w:start w:val="1"/>
      <w:numFmt w:val="decimal"/>
      <w:lvlText w:val="9.12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1C3EC42"/>
    <w:multiLevelType w:val="singleLevel"/>
    <w:tmpl w:val="655C6A19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2"/>
        <w:sz w:val="22"/>
        <w:szCs w:val="22"/>
      </w:rPr>
    </w:lvl>
  </w:abstractNum>
  <w:abstractNum w:abstractNumId="44" w15:restartNumberingAfterBreak="0">
    <w:nsid w:val="01D48BA4"/>
    <w:multiLevelType w:val="singleLevel"/>
    <w:tmpl w:val="273A6148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5" w15:restartNumberingAfterBreak="0">
    <w:nsid w:val="0234D847"/>
    <w:multiLevelType w:val="singleLevel"/>
    <w:tmpl w:val="3E4B2BC7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46" w15:restartNumberingAfterBreak="0">
    <w:nsid w:val="025A74AA"/>
    <w:multiLevelType w:val="hybridMultilevel"/>
    <w:tmpl w:val="DE867652"/>
    <w:lvl w:ilvl="0" w:tplc="68DEAD6E">
      <w:start w:val="1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2981F72"/>
    <w:multiLevelType w:val="multilevel"/>
    <w:tmpl w:val="2EE44942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48" w15:restartNumberingAfterBreak="0">
    <w:nsid w:val="02ACD56F"/>
    <w:multiLevelType w:val="singleLevel"/>
    <w:tmpl w:val="726539FA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49" w15:restartNumberingAfterBreak="0">
    <w:nsid w:val="033E18C0"/>
    <w:multiLevelType w:val="multilevel"/>
    <w:tmpl w:val="FF9456B4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  <w:lvl w:ilvl="1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50" w15:restartNumberingAfterBreak="0">
    <w:nsid w:val="0350A301"/>
    <w:multiLevelType w:val="singleLevel"/>
    <w:tmpl w:val="7B3C6A75"/>
    <w:lvl w:ilvl="0">
      <w:start w:val="3"/>
      <w:numFmt w:val="decimal"/>
      <w:lvlText w:val="%1."/>
      <w:lvlJc w:val="left"/>
      <w:pPr>
        <w:tabs>
          <w:tab w:val="num" w:pos="576"/>
        </w:tabs>
        <w:ind w:left="216"/>
      </w:pPr>
      <w:rPr>
        <w:rFonts w:cs="Times New Roman"/>
        <w:b/>
        <w:bCs/>
        <w:snapToGrid/>
        <w:spacing w:val="-1"/>
        <w:sz w:val="22"/>
        <w:szCs w:val="22"/>
      </w:rPr>
    </w:lvl>
  </w:abstractNum>
  <w:abstractNum w:abstractNumId="51" w15:restartNumberingAfterBreak="0">
    <w:nsid w:val="038799DE"/>
    <w:multiLevelType w:val="singleLevel"/>
    <w:tmpl w:val="8E782B50"/>
    <w:lvl w:ilvl="0">
      <w:start w:val="21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</w:abstractNum>
  <w:abstractNum w:abstractNumId="52" w15:restartNumberingAfterBreak="0">
    <w:nsid w:val="03D62B07"/>
    <w:multiLevelType w:val="singleLevel"/>
    <w:tmpl w:val="26082715"/>
    <w:lvl w:ilvl="0">
      <w:start w:val="4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3" w15:restartNumberingAfterBreak="0">
    <w:nsid w:val="04682DAC"/>
    <w:multiLevelType w:val="hybridMultilevel"/>
    <w:tmpl w:val="13DC452C"/>
    <w:lvl w:ilvl="0" w:tplc="229065E2">
      <w:start w:val="2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54" w15:restartNumberingAfterBreak="0">
    <w:nsid w:val="04EE47B4"/>
    <w:multiLevelType w:val="singleLevel"/>
    <w:tmpl w:val="19A7D4FB"/>
    <w:lvl w:ilvl="0">
      <w:start w:val="1"/>
      <w:numFmt w:val="lowerLetter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55" w15:restartNumberingAfterBreak="0">
    <w:nsid w:val="050305B6"/>
    <w:multiLevelType w:val="singleLevel"/>
    <w:tmpl w:val="7E7C1203"/>
    <w:lvl w:ilvl="0">
      <w:start w:val="4"/>
      <w:numFmt w:val="decimal"/>
      <w:lvlText w:val="%1)"/>
      <w:lvlJc w:val="left"/>
      <w:pPr>
        <w:tabs>
          <w:tab w:val="num" w:pos="576"/>
        </w:tabs>
        <w:ind w:left="216"/>
      </w:pPr>
      <w:rPr>
        <w:rFonts w:cs="Times New Roman"/>
        <w:snapToGrid/>
        <w:spacing w:val="14"/>
        <w:sz w:val="22"/>
        <w:szCs w:val="22"/>
      </w:rPr>
    </w:lvl>
  </w:abstractNum>
  <w:abstractNum w:abstractNumId="56" w15:restartNumberingAfterBreak="0">
    <w:nsid w:val="052C80EA"/>
    <w:multiLevelType w:val="singleLevel"/>
    <w:tmpl w:val="51F71387"/>
    <w:lvl w:ilvl="0">
      <w:start w:val="6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7" w15:restartNumberingAfterBreak="0">
    <w:nsid w:val="05426434"/>
    <w:multiLevelType w:val="hybridMultilevel"/>
    <w:tmpl w:val="6994CCF4"/>
    <w:lvl w:ilvl="0" w:tplc="D0DC3234">
      <w:start w:val="3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0578B02C"/>
    <w:multiLevelType w:val="singleLevel"/>
    <w:tmpl w:val="0BF4C1AE"/>
    <w:lvl w:ilvl="0">
      <w:start w:val="1"/>
      <w:numFmt w:val="lowerLetter"/>
      <w:lvlText w:val="%1)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59" w15:restartNumberingAfterBreak="0">
    <w:nsid w:val="05FF1001"/>
    <w:multiLevelType w:val="singleLevel"/>
    <w:tmpl w:val="6B347BE7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0" w15:restartNumberingAfterBreak="0">
    <w:nsid w:val="067A5464"/>
    <w:multiLevelType w:val="singleLevel"/>
    <w:tmpl w:val="5F9944A0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1" w15:restartNumberingAfterBreak="0">
    <w:nsid w:val="069F962B"/>
    <w:multiLevelType w:val="singleLevel"/>
    <w:tmpl w:val="9FBA3AF8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b w:val="0"/>
        <w:snapToGrid/>
        <w:sz w:val="22"/>
        <w:szCs w:val="22"/>
      </w:rPr>
    </w:lvl>
  </w:abstractNum>
  <w:abstractNum w:abstractNumId="62" w15:restartNumberingAfterBreak="0">
    <w:nsid w:val="06CBC1A1"/>
    <w:multiLevelType w:val="singleLevel"/>
    <w:tmpl w:val="16BEAEBB"/>
    <w:lvl w:ilvl="0">
      <w:start w:val="1"/>
      <w:numFmt w:val="lowerLetter"/>
      <w:lvlText w:val="%1)"/>
      <w:lvlJc w:val="left"/>
      <w:pPr>
        <w:tabs>
          <w:tab w:val="num" w:pos="648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3" w15:restartNumberingAfterBreak="0">
    <w:nsid w:val="06F40819"/>
    <w:multiLevelType w:val="singleLevel"/>
    <w:tmpl w:val="78C6E458"/>
    <w:lvl w:ilvl="0">
      <w:start w:val="1"/>
      <w:numFmt w:val="lowerLetter"/>
      <w:lvlText w:val="%1)"/>
      <w:lvlJc w:val="left"/>
      <w:pPr>
        <w:tabs>
          <w:tab w:val="num" w:pos="646"/>
        </w:tabs>
        <w:ind w:left="142"/>
      </w:pPr>
      <w:rPr>
        <w:rFonts w:cs="Times New Roman"/>
        <w:snapToGrid/>
        <w:sz w:val="22"/>
        <w:szCs w:val="22"/>
      </w:rPr>
    </w:lvl>
  </w:abstractNum>
  <w:abstractNum w:abstractNumId="64" w15:restartNumberingAfterBreak="0">
    <w:nsid w:val="071917E6"/>
    <w:multiLevelType w:val="singleLevel"/>
    <w:tmpl w:val="70A9399E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-1"/>
        <w:sz w:val="22"/>
        <w:szCs w:val="22"/>
      </w:rPr>
    </w:lvl>
  </w:abstractNum>
  <w:abstractNum w:abstractNumId="65" w15:restartNumberingAfterBreak="0">
    <w:nsid w:val="078C06AD"/>
    <w:multiLevelType w:val="singleLevel"/>
    <w:tmpl w:val="40A77763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6" w15:restartNumberingAfterBreak="0">
    <w:nsid w:val="07DA6D20"/>
    <w:multiLevelType w:val="hybridMultilevel"/>
    <w:tmpl w:val="5276D0B2"/>
    <w:lvl w:ilvl="0" w:tplc="0B20169E">
      <w:start w:val="1"/>
      <w:numFmt w:val="decimal"/>
      <w:lvlText w:val="%1)"/>
      <w:lvlJc w:val="left"/>
      <w:pPr>
        <w:ind w:left="11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3" w:hanging="360"/>
      </w:pPr>
    </w:lvl>
    <w:lvl w:ilvl="2" w:tplc="0415001B" w:tentative="1">
      <w:start w:val="1"/>
      <w:numFmt w:val="lowerRoman"/>
      <w:lvlText w:val="%3."/>
      <w:lvlJc w:val="right"/>
      <w:pPr>
        <w:ind w:left="2573" w:hanging="180"/>
      </w:pPr>
    </w:lvl>
    <w:lvl w:ilvl="3" w:tplc="0415000F" w:tentative="1">
      <w:start w:val="1"/>
      <w:numFmt w:val="decimal"/>
      <w:lvlText w:val="%4."/>
      <w:lvlJc w:val="left"/>
      <w:pPr>
        <w:ind w:left="3293" w:hanging="360"/>
      </w:pPr>
    </w:lvl>
    <w:lvl w:ilvl="4" w:tplc="04150019" w:tentative="1">
      <w:start w:val="1"/>
      <w:numFmt w:val="lowerLetter"/>
      <w:lvlText w:val="%5."/>
      <w:lvlJc w:val="left"/>
      <w:pPr>
        <w:ind w:left="4013" w:hanging="360"/>
      </w:pPr>
    </w:lvl>
    <w:lvl w:ilvl="5" w:tplc="0415001B" w:tentative="1">
      <w:start w:val="1"/>
      <w:numFmt w:val="lowerRoman"/>
      <w:lvlText w:val="%6."/>
      <w:lvlJc w:val="right"/>
      <w:pPr>
        <w:ind w:left="4733" w:hanging="180"/>
      </w:pPr>
    </w:lvl>
    <w:lvl w:ilvl="6" w:tplc="0415000F" w:tentative="1">
      <w:start w:val="1"/>
      <w:numFmt w:val="decimal"/>
      <w:lvlText w:val="%7."/>
      <w:lvlJc w:val="left"/>
      <w:pPr>
        <w:ind w:left="5453" w:hanging="360"/>
      </w:pPr>
    </w:lvl>
    <w:lvl w:ilvl="7" w:tplc="04150019" w:tentative="1">
      <w:start w:val="1"/>
      <w:numFmt w:val="lowerLetter"/>
      <w:lvlText w:val="%8."/>
      <w:lvlJc w:val="left"/>
      <w:pPr>
        <w:ind w:left="6173" w:hanging="360"/>
      </w:pPr>
    </w:lvl>
    <w:lvl w:ilvl="8" w:tplc="0415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67" w15:restartNumberingAfterBreak="0">
    <w:nsid w:val="07EDDC8E"/>
    <w:multiLevelType w:val="singleLevel"/>
    <w:tmpl w:val="1241BE4F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pacing w:val="5"/>
        <w:sz w:val="22"/>
        <w:szCs w:val="22"/>
      </w:rPr>
    </w:lvl>
  </w:abstractNum>
  <w:abstractNum w:abstractNumId="68" w15:restartNumberingAfterBreak="0">
    <w:nsid w:val="07F14250"/>
    <w:multiLevelType w:val="singleLevel"/>
    <w:tmpl w:val="652A41FA"/>
    <w:lvl w:ilvl="0">
      <w:start w:val="1"/>
      <w:numFmt w:val="decimal"/>
      <w:lvlText w:val="%1."/>
      <w:lvlJc w:val="left"/>
      <w:pPr>
        <w:tabs>
          <w:tab w:val="num" w:pos="504"/>
        </w:tabs>
        <w:ind w:left="216"/>
      </w:pPr>
      <w:rPr>
        <w:rFonts w:cs="Times New Roman"/>
        <w:snapToGrid/>
        <w:sz w:val="22"/>
        <w:szCs w:val="22"/>
      </w:rPr>
    </w:lvl>
  </w:abstractNum>
  <w:abstractNum w:abstractNumId="69" w15:restartNumberingAfterBreak="0">
    <w:nsid w:val="09A477EA"/>
    <w:multiLevelType w:val="hybridMultilevel"/>
    <w:tmpl w:val="3DB01C44"/>
    <w:lvl w:ilvl="0" w:tplc="2E283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0A5630CF"/>
    <w:multiLevelType w:val="hybridMultilevel"/>
    <w:tmpl w:val="66A2E352"/>
    <w:name w:val="WW8Num122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0B7254C0"/>
    <w:multiLevelType w:val="hybridMultilevel"/>
    <w:tmpl w:val="1CA08BA6"/>
    <w:lvl w:ilvl="0" w:tplc="E3C81D4A">
      <w:start w:val="9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0BB96867"/>
    <w:multiLevelType w:val="hybridMultilevel"/>
    <w:tmpl w:val="FCF036F8"/>
    <w:lvl w:ilvl="0" w:tplc="A5E00266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0DA05E95"/>
    <w:multiLevelType w:val="hybridMultilevel"/>
    <w:tmpl w:val="0010CE54"/>
    <w:lvl w:ilvl="0" w:tplc="D4FECC9C">
      <w:start w:val="1"/>
      <w:numFmt w:val="decimal"/>
      <w:lvlText w:val="10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0AA6D8E"/>
    <w:multiLevelType w:val="hybridMultilevel"/>
    <w:tmpl w:val="D7DEF3B0"/>
    <w:lvl w:ilvl="0" w:tplc="2776289E">
      <w:start w:val="1"/>
      <w:numFmt w:val="ordinal"/>
      <w:lvlText w:val="5.%1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1D4170F"/>
    <w:multiLevelType w:val="multilevel"/>
    <w:tmpl w:val="C7F69B6C"/>
    <w:name w:val="WW8Num1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12C2487F"/>
    <w:multiLevelType w:val="hybridMultilevel"/>
    <w:tmpl w:val="D826CD02"/>
    <w:lvl w:ilvl="0" w:tplc="CCA0C362">
      <w:start w:val="1"/>
      <w:numFmt w:val="decimal"/>
      <w:lvlText w:val="3.3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6C961FF"/>
    <w:multiLevelType w:val="hybridMultilevel"/>
    <w:tmpl w:val="65A87DEC"/>
    <w:lvl w:ilvl="0" w:tplc="0B20169E">
      <w:start w:val="1"/>
      <w:numFmt w:val="decimal"/>
      <w:lvlText w:val="%1)"/>
      <w:lvlJc w:val="left"/>
      <w:pPr>
        <w:ind w:left="76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352" w:hanging="360"/>
      </w:pPr>
    </w:lvl>
    <w:lvl w:ilvl="2" w:tplc="0415001B" w:tentative="1">
      <w:start w:val="1"/>
      <w:numFmt w:val="lowerRoman"/>
      <w:lvlText w:val="%3."/>
      <w:lvlJc w:val="right"/>
      <w:pPr>
        <w:ind w:left="9072" w:hanging="180"/>
      </w:pPr>
    </w:lvl>
    <w:lvl w:ilvl="3" w:tplc="0415000F" w:tentative="1">
      <w:start w:val="1"/>
      <w:numFmt w:val="decimal"/>
      <w:lvlText w:val="%4."/>
      <w:lvlJc w:val="left"/>
      <w:pPr>
        <w:ind w:left="9792" w:hanging="360"/>
      </w:pPr>
    </w:lvl>
    <w:lvl w:ilvl="4" w:tplc="04150019" w:tentative="1">
      <w:start w:val="1"/>
      <w:numFmt w:val="lowerLetter"/>
      <w:lvlText w:val="%5."/>
      <w:lvlJc w:val="left"/>
      <w:pPr>
        <w:ind w:left="10512" w:hanging="360"/>
      </w:pPr>
    </w:lvl>
    <w:lvl w:ilvl="5" w:tplc="0415001B" w:tentative="1">
      <w:start w:val="1"/>
      <w:numFmt w:val="lowerRoman"/>
      <w:lvlText w:val="%6."/>
      <w:lvlJc w:val="right"/>
      <w:pPr>
        <w:ind w:left="11232" w:hanging="180"/>
      </w:pPr>
    </w:lvl>
    <w:lvl w:ilvl="6" w:tplc="0415000F" w:tentative="1">
      <w:start w:val="1"/>
      <w:numFmt w:val="decimal"/>
      <w:lvlText w:val="%7."/>
      <w:lvlJc w:val="left"/>
      <w:pPr>
        <w:ind w:left="11952" w:hanging="360"/>
      </w:pPr>
    </w:lvl>
    <w:lvl w:ilvl="7" w:tplc="04150019" w:tentative="1">
      <w:start w:val="1"/>
      <w:numFmt w:val="lowerLetter"/>
      <w:lvlText w:val="%8."/>
      <w:lvlJc w:val="left"/>
      <w:pPr>
        <w:ind w:left="12672" w:hanging="360"/>
      </w:pPr>
    </w:lvl>
    <w:lvl w:ilvl="8" w:tplc="0415001B" w:tentative="1">
      <w:start w:val="1"/>
      <w:numFmt w:val="lowerRoman"/>
      <w:lvlText w:val="%9."/>
      <w:lvlJc w:val="right"/>
      <w:pPr>
        <w:ind w:left="13392" w:hanging="180"/>
      </w:pPr>
    </w:lvl>
  </w:abstractNum>
  <w:abstractNum w:abstractNumId="78" w15:restartNumberingAfterBreak="0">
    <w:nsid w:val="173163B6"/>
    <w:multiLevelType w:val="hybridMultilevel"/>
    <w:tmpl w:val="38B24DF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9" w15:restartNumberingAfterBreak="0">
    <w:nsid w:val="1A310C3A"/>
    <w:multiLevelType w:val="hybridMultilevel"/>
    <w:tmpl w:val="A002D582"/>
    <w:lvl w:ilvl="0" w:tplc="3E4B2BC7">
      <w:start w:val="1"/>
      <w:numFmt w:val="lowerLetter"/>
      <w:lvlText w:val="%1)"/>
      <w:lvlJc w:val="left"/>
      <w:pPr>
        <w:ind w:left="1287" w:hanging="360"/>
      </w:pPr>
      <w:rPr>
        <w:rFonts w:cs="Times New Roman"/>
        <w:snapToGrid/>
        <w:spacing w:val="5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0" w15:restartNumberingAfterBreak="0">
    <w:nsid w:val="1A9875DE"/>
    <w:multiLevelType w:val="multilevel"/>
    <w:tmpl w:val="0415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2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1B4C5E99"/>
    <w:multiLevelType w:val="hybridMultilevel"/>
    <w:tmpl w:val="AC245462"/>
    <w:lvl w:ilvl="0" w:tplc="995E54F8">
      <w:start w:val="1"/>
      <w:numFmt w:val="decimal"/>
      <w:lvlText w:val="9.2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E22363F"/>
    <w:multiLevelType w:val="multilevel"/>
    <w:tmpl w:val="94C490A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3" w15:restartNumberingAfterBreak="0">
    <w:nsid w:val="1E944779"/>
    <w:multiLevelType w:val="hybridMultilevel"/>
    <w:tmpl w:val="5204DE42"/>
    <w:lvl w:ilvl="0" w:tplc="5784B832">
      <w:start w:val="8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DBA852C2" w:tentative="1">
      <w:start w:val="1"/>
      <w:numFmt w:val="lowerLetter"/>
      <w:lvlText w:val="%2."/>
      <w:lvlJc w:val="left"/>
      <w:pPr>
        <w:ind w:left="1440" w:hanging="360"/>
      </w:pPr>
    </w:lvl>
    <w:lvl w:ilvl="2" w:tplc="4C18C794" w:tentative="1">
      <w:start w:val="1"/>
      <w:numFmt w:val="lowerRoman"/>
      <w:lvlText w:val="%3."/>
      <w:lvlJc w:val="right"/>
      <w:pPr>
        <w:ind w:left="2160" w:hanging="180"/>
      </w:pPr>
    </w:lvl>
    <w:lvl w:ilvl="3" w:tplc="0EA8B99E" w:tentative="1">
      <w:start w:val="1"/>
      <w:numFmt w:val="decimal"/>
      <w:lvlText w:val="%4."/>
      <w:lvlJc w:val="left"/>
      <w:pPr>
        <w:ind w:left="2880" w:hanging="360"/>
      </w:pPr>
    </w:lvl>
    <w:lvl w:ilvl="4" w:tplc="63F62B12" w:tentative="1">
      <w:start w:val="1"/>
      <w:numFmt w:val="lowerLetter"/>
      <w:lvlText w:val="%5."/>
      <w:lvlJc w:val="left"/>
      <w:pPr>
        <w:ind w:left="3600" w:hanging="360"/>
      </w:pPr>
    </w:lvl>
    <w:lvl w:ilvl="5" w:tplc="AD48179A" w:tentative="1">
      <w:start w:val="1"/>
      <w:numFmt w:val="lowerRoman"/>
      <w:lvlText w:val="%6."/>
      <w:lvlJc w:val="right"/>
      <w:pPr>
        <w:ind w:left="4320" w:hanging="180"/>
      </w:pPr>
    </w:lvl>
    <w:lvl w:ilvl="6" w:tplc="ADDC6E5A" w:tentative="1">
      <w:start w:val="1"/>
      <w:numFmt w:val="decimal"/>
      <w:lvlText w:val="%7."/>
      <w:lvlJc w:val="left"/>
      <w:pPr>
        <w:ind w:left="5040" w:hanging="360"/>
      </w:pPr>
    </w:lvl>
    <w:lvl w:ilvl="7" w:tplc="EB34BE58" w:tentative="1">
      <w:start w:val="1"/>
      <w:numFmt w:val="lowerLetter"/>
      <w:lvlText w:val="%8."/>
      <w:lvlJc w:val="left"/>
      <w:pPr>
        <w:ind w:left="5760" w:hanging="360"/>
      </w:pPr>
    </w:lvl>
    <w:lvl w:ilvl="8" w:tplc="A7EA55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0E813BA"/>
    <w:multiLevelType w:val="hybridMultilevel"/>
    <w:tmpl w:val="F7063934"/>
    <w:lvl w:ilvl="0" w:tplc="1660C2BC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0FF7F32"/>
    <w:multiLevelType w:val="hybridMultilevel"/>
    <w:tmpl w:val="CF36C734"/>
    <w:lvl w:ilvl="0" w:tplc="A5A07B08">
      <w:start w:val="1"/>
      <w:numFmt w:val="decimal"/>
      <w:lvlText w:val="3.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48B1238"/>
    <w:multiLevelType w:val="multilevel"/>
    <w:tmpl w:val="EADA4F00"/>
    <w:lvl w:ilvl="0">
      <w:start w:val="3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7" w15:restartNumberingAfterBreak="0">
    <w:nsid w:val="24DD6CDF"/>
    <w:multiLevelType w:val="hybridMultilevel"/>
    <w:tmpl w:val="D5ACA2F2"/>
    <w:lvl w:ilvl="0" w:tplc="0B20169E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8" w15:restartNumberingAfterBreak="0">
    <w:nsid w:val="27CE499E"/>
    <w:multiLevelType w:val="multilevel"/>
    <w:tmpl w:val="22348AD4"/>
    <w:name w:val="WW8Num112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9" w15:restartNumberingAfterBreak="0">
    <w:nsid w:val="2BCA1EB8"/>
    <w:multiLevelType w:val="hybridMultilevel"/>
    <w:tmpl w:val="7892F608"/>
    <w:lvl w:ilvl="0" w:tplc="6E0071EE">
      <w:start w:val="1"/>
      <w:numFmt w:val="decimal"/>
      <w:lvlText w:val="12.%1."/>
      <w:lvlJc w:val="left"/>
      <w:pPr>
        <w:ind w:left="163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350" w:hanging="360"/>
      </w:pPr>
    </w:lvl>
    <w:lvl w:ilvl="2" w:tplc="0415001B" w:tentative="1">
      <w:start w:val="1"/>
      <w:numFmt w:val="lowerRoman"/>
      <w:lvlText w:val="%3."/>
      <w:lvlJc w:val="right"/>
      <w:pPr>
        <w:ind w:left="3070" w:hanging="180"/>
      </w:pPr>
    </w:lvl>
    <w:lvl w:ilvl="3" w:tplc="0415000F" w:tentative="1">
      <w:start w:val="1"/>
      <w:numFmt w:val="decimal"/>
      <w:lvlText w:val="%4."/>
      <w:lvlJc w:val="left"/>
      <w:pPr>
        <w:ind w:left="3790" w:hanging="360"/>
      </w:pPr>
    </w:lvl>
    <w:lvl w:ilvl="4" w:tplc="04150019" w:tentative="1">
      <w:start w:val="1"/>
      <w:numFmt w:val="lowerLetter"/>
      <w:lvlText w:val="%5."/>
      <w:lvlJc w:val="left"/>
      <w:pPr>
        <w:ind w:left="4510" w:hanging="360"/>
      </w:pPr>
    </w:lvl>
    <w:lvl w:ilvl="5" w:tplc="0415001B" w:tentative="1">
      <w:start w:val="1"/>
      <w:numFmt w:val="lowerRoman"/>
      <w:lvlText w:val="%6."/>
      <w:lvlJc w:val="right"/>
      <w:pPr>
        <w:ind w:left="5230" w:hanging="180"/>
      </w:pPr>
    </w:lvl>
    <w:lvl w:ilvl="6" w:tplc="0415000F" w:tentative="1">
      <w:start w:val="1"/>
      <w:numFmt w:val="decimal"/>
      <w:lvlText w:val="%7."/>
      <w:lvlJc w:val="left"/>
      <w:pPr>
        <w:ind w:left="5950" w:hanging="360"/>
      </w:pPr>
    </w:lvl>
    <w:lvl w:ilvl="7" w:tplc="04150019" w:tentative="1">
      <w:start w:val="1"/>
      <w:numFmt w:val="lowerLetter"/>
      <w:lvlText w:val="%8."/>
      <w:lvlJc w:val="left"/>
      <w:pPr>
        <w:ind w:left="6670" w:hanging="360"/>
      </w:pPr>
    </w:lvl>
    <w:lvl w:ilvl="8" w:tplc="0415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90" w15:restartNumberingAfterBreak="0">
    <w:nsid w:val="2C6C6883"/>
    <w:multiLevelType w:val="hybridMultilevel"/>
    <w:tmpl w:val="D610AAF6"/>
    <w:lvl w:ilvl="0" w:tplc="940E46EA">
      <w:start w:val="1"/>
      <w:numFmt w:val="decimal"/>
      <w:lvlText w:val="3.6.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2D72367C"/>
    <w:multiLevelType w:val="hybridMultilevel"/>
    <w:tmpl w:val="C1BA8C9E"/>
    <w:lvl w:ilvl="0" w:tplc="04150011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DB83363"/>
    <w:multiLevelType w:val="hybridMultilevel"/>
    <w:tmpl w:val="0D2CCF0A"/>
    <w:lvl w:ilvl="0" w:tplc="3BA808FE">
      <w:start w:val="7"/>
      <w:numFmt w:val="decimal"/>
      <w:lvlText w:val="18.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DCD452F"/>
    <w:multiLevelType w:val="hybridMultilevel"/>
    <w:tmpl w:val="D6EE1868"/>
    <w:lvl w:ilvl="0" w:tplc="829C41A2">
      <w:start w:val="1"/>
      <w:numFmt w:val="lowerLetter"/>
      <w:lvlText w:val="%1)"/>
      <w:lvlJc w:val="left"/>
      <w:pPr>
        <w:ind w:left="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6" w:hanging="360"/>
      </w:pPr>
    </w:lvl>
    <w:lvl w:ilvl="2" w:tplc="0415001B" w:tentative="1">
      <w:start w:val="1"/>
      <w:numFmt w:val="lowerRoman"/>
      <w:lvlText w:val="%3."/>
      <w:lvlJc w:val="right"/>
      <w:pPr>
        <w:ind w:left="2016" w:hanging="180"/>
      </w:pPr>
    </w:lvl>
    <w:lvl w:ilvl="3" w:tplc="0415000F" w:tentative="1">
      <w:start w:val="1"/>
      <w:numFmt w:val="decimal"/>
      <w:lvlText w:val="%4."/>
      <w:lvlJc w:val="left"/>
      <w:pPr>
        <w:ind w:left="2736" w:hanging="360"/>
      </w:pPr>
    </w:lvl>
    <w:lvl w:ilvl="4" w:tplc="04150019" w:tentative="1">
      <w:start w:val="1"/>
      <w:numFmt w:val="lowerLetter"/>
      <w:lvlText w:val="%5."/>
      <w:lvlJc w:val="left"/>
      <w:pPr>
        <w:ind w:left="3456" w:hanging="360"/>
      </w:pPr>
    </w:lvl>
    <w:lvl w:ilvl="5" w:tplc="0415001B" w:tentative="1">
      <w:start w:val="1"/>
      <w:numFmt w:val="lowerRoman"/>
      <w:lvlText w:val="%6."/>
      <w:lvlJc w:val="right"/>
      <w:pPr>
        <w:ind w:left="4176" w:hanging="180"/>
      </w:pPr>
    </w:lvl>
    <w:lvl w:ilvl="6" w:tplc="0415000F" w:tentative="1">
      <w:start w:val="1"/>
      <w:numFmt w:val="decimal"/>
      <w:lvlText w:val="%7."/>
      <w:lvlJc w:val="left"/>
      <w:pPr>
        <w:ind w:left="4896" w:hanging="360"/>
      </w:pPr>
    </w:lvl>
    <w:lvl w:ilvl="7" w:tplc="04150019" w:tentative="1">
      <w:start w:val="1"/>
      <w:numFmt w:val="lowerLetter"/>
      <w:lvlText w:val="%8."/>
      <w:lvlJc w:val="left"/>
      <w:pPr>
        <w:ind w:left="5616" w:hanging="360"/>
      </w:pPr>
    </w:lvl>
    <w:lvl w:ilvl="8" w:tplc="0415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94" w15:restartNumberingAfterBreak="0">
    <w:nsid w:val="2ED01093"/>
    <w:multiLevelType w:val="hybridMultilevel"/>
    <w:tmpl w:val="FD2C3CB4"/>
    <w:lvl w:ilvl="0" w:tplc="33B29BB2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EFD5B91"/>
    <w:multiLevelType w:val="hybridMultilevel"/>
    <w:tmpl w:val="591276F6"/>
    <w:lvl w:ilvl="0" w:tplc="59046CB2">
      <w:start w:val="10"/>
      <w:numFmt w:val="decimal"/>
      <w:lvlText w:val="%1."/>
      <w:lvlJc w:val="left"/>
      <w:pPr>
        <w:ind w:left="113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FE77B00"/>
    <w:multiLevelType w:val="hybridMultilevel"/>
    <w:tmpl w:val="F4D05F56"/>
    <w:lvl w:ilvl="0" w:tplc="C2DE565A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0AF70EF"/>
    <w:multiLevelType w:val="hybridMultilevel"/>
    <w:tmpl w:val="7E14305E"/>
    <w:lvl w:ilvl="0" w:tplc="2DC07428">
      <w:start w:val="1"/>
      <w:numFmt w:val="decimal"/>
      <w:lvlText w:val="%1."/>
      <w:lvlJc w:val="left"/>
      <w:pPr>
        <w:ind w:left="720" w:hanging="360"/>
      </w:pPr>
      <w:rPr>
        <w:rFonts w:cs="Times New Roman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157033C"/>
    <w:multiLevelType w:val="hybridMultilevel"/>
    <w:tmpl w:val="887800A0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1D914DF"/>
    <w:multiLevelType w:val="hybridMultilevel"/>
    <w:tmpl w:val="16540736"/>
    <w:lvl w:ilvl="0" w:tplc="F84ADE6A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1F53C46"/>
    <w:multiLevelType w:val="hybridMultilevel"/>
    <w:tmpl w:val="BCC45BD6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365770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2" w15:restartNumberingAfterBreak="0">
    <w:nsid w:val="36691988"/>
    <w:multiLevelType w:val="hybridMultilevel"/>
    <w:tmpl w:val="AD041846"/>
    <w:lvl w:ilvl="0" w:tplc="C8D2BF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E18CF6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4AA38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B60A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A4BC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24F7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E6D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363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FB20D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 w15:restartNumberingAfterBreak="0">
    <w:nsid w:val="36C1478D"/>
    <w:multiLevelType w:val="hybridMultilevel"/>
    <w:tmpl w:val="765E6DDA"/>
    <w:lvl w:ilvl="0" w:tplc="9DE24F0E">
      <w:start w:val="3"/>
      <w:numFmt w:val="decimal"/>
      <w:lvlText w:val="%1.3.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9581D1F"/>
    <w:multiLevelType w:val="hybridMultilevel"/>
    <w:tmpl w:val="B80E726C"/>
    <w:lvl w:ilvl="0" w:tplc="0415000F">
      <w:start w:val="1"/>
      <w:numFmt w:val="bullet"/>
      <w:lvlText w:val=""/>
      <w:lvlJc w:val="left"/>
      <w:pPr>
        <w:ind w:left="1284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9D42A45"/>
    <w:multiLevelType w:val="hybridMultilevel"/>
    <w:tmpl w:val="8938CC3A"/>
    <w:lvl w:ilvl="0" w:tplc="6616CF02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A1D252D"/>
    <w:multiLevelType w:val="hybridMultilevel"/>
    <w:tmpl w:val="6B422ED6"/>
    <w:lvl w:ilvl="0" w:tplc="D0EA160E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3A812AD1"/>
    <w:multiLevelType w:val="hybridMultilevel"/>
    <w:tmpl w:val="AE380F5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AB02F5C"/>
    <w:multiLevelType w:val="hybridMultilevel"/>
    <w:tmpl w:val="12B4DAF8"/>
    <w:lvl w:ilvl="0" w:tplc="AC70D7D2">
      <w:start w:val="1"/>
      <w:numFmt w:val="decimal"/>
      <w:lvlText w:val="15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AD00E90"/>
    <w:multiLevelType w:val="hybridMultilevel"/>
    <w:tmpl w:val="D084103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3B992995"/>
    <w:multiLevelType w:val="hybridMultilevel"/>
    <w:tmpl w:val="F2647DE2"/>
    <w:lvl w:ilvl="0" w:tplc="F2540C3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C6665D6"/>
    <w:multiLevelType w:val="hybridMultilevel"/>
    <w:tmpl w:val="28EC48EC"/>
    <w:lvl w:ilvl="0" w:tplc="916C446C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D5E0596"/>
    <w:multiLevelType w:val="hybridMultilevel"/>
    <w:tmpl w:val="38B84762"/>
    <w:lvl w:ilvl="0" w:tplc="433CB14C">
      <w:start w:val="1"/>
      <w:numFmt w:val="decimal"/>
      <w:lvlText w:val="8.1.3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DE07924"/>
    <w:multiLevelType w:val="hybridMultilevel"/>
    <w:tmpl w:val="5B96F278"/>
    <w:lvl w:ilvl="0" w:tplc="AACE4C88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3E8D7021"/>
    <w:multiLevelType w:val="hybridMultilevel"/>
    <w:tmpl w:val="C598FDF0"/>
    <w:lvl w:ilvl="0" w:tplc="2AEAA4CA">
      <w:start w:val="3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F432CAF"/>
    <w:multiLevelType w:val="hybridMultilevel"/>
    <w:tmpl w:val="C0F29DEC"/>
    <w:lvl w:ilvl="0" w:tplc="A1EA1634">
      <w:start w:val="1"/>
      <w:numFmt w:val="lowerLetter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>
      <w:start w:val="1"/>
      <w:numFmt w:val="decimal"/>
      <w:lvlText w:val="%4."/>
      <w:lvlJc w:val="left"/>
      <w:pPr>
        <w:ind w:left="2586" w:hanging="360"/>
      </w:pPr>
    </w:lvl>
    <w:lvl w:ilvl="4" w:tplc="04150019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6" w15:restartNumberingAfterBreak="0">
    <w:nsid w:val="406A654A"/>
    <w:multiLevelType w:val="hybridMultilevel"/>
    <w:tmpl w:val="A64AD5B6"/>
    <w:lvl w:ilvl="0" w:tplc="04150019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117616A"/>
    <w:multiLevelType w:val="hybridMultilevel"/>
    <w:tmpl w:val="BED81D3A"/>
    <w:lvl w:ilvl="0" w:tplc="626403D6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1E533F8"/>
    <w:multiLevelType w:val="hybridMultilevel"/>
    <w:tmpl w:val="FD066B0A"/>
    <w:lvl w:ilvl="0" w:tplc="2134530A">
      <w:start w:val="20"/>
      <w:numFmt w:val="decimal"/>
      <w:lvlText w:val="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2544AD8"/>
    <w:multiLevelType w:val="hybridMultilevel"/>
    <w:tmpl w:val="EDFA0F60"/>
    <w:lvl w:ilvl="0" w:tplc="5ED4789A">
      <w:start w:val="1"/>
      <w:numFmt w:val="decimal"/>
      <w:lvlText w:val="%1."/>
      <w:lvlJc w:val="left"/>
      <w:pPr>
        <w:tabs>
          <w:tab w:val="num" w:pos="1211"/>
        </w:tabs>
        <w:ind w:left="1211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120" w15:restartNumberingAfterBreak="0">
    <w:nsid w:val="430D0E43"/>
    <w:multiLevelType w:val="hybridMultilevel"/>
    <w:tmpl w:val="A06AA278"/>
    <w:lvl w:ilvl="0" w:tplc="012A29C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45410AAE"/>
    <w:multiLevelType w:val="hybridMultilevel"/>
    <w:tmpl w:val="AE461E8C"/>
    <w:lvl w:ilvl="0" w:tplc="C1B85C0C">
      <w:start w:val="1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6B00A79"/>
    <w:multiLevelType w:val="hybridMultilevel"/>
    <w:tmpl w:val="1A2A133A"/>
    <w:lvl w:ilvl="0" w:tplc="C14E61D6">
      <w:start w:val="1"/>
      <w:numFmt w:val="bullet"/>
      <w:lvlText w:val=""/>
      <w:lvlJc w:val="left"/>
      <w:pPr>
        <w:ind w:left="57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23" w15:restartNumberingAfterBreak="0">
    <w:nsid w:val="4889769D"/>
    <w:multiLevelType w:val="hybridMultilevel"/>
    <w:tmpl w:val="8C74E35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4" w15:restartNumberingAfterBreak="0">
    <w:nsid w:val="4A99225E"/>
    <w:multiLevelType w:val="hybridMultilevel"/>
    <w:tmpl w:val="64B867BA"/>
    <w:lvl w:ilvl="0" w:tplc="808277B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60581B"/>
    <w:multiLevelType w:val="hybridMultilevel"/>
    <w:tmpl w:val="90BCF24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BB5307E"/>
    <w:multiLevelType w:val="hybridMultilevel"/>
    <w:tmpl w:val="417A6F40"/>
    <w:lvl w:ilvl="0" w:tplc="84AADDF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6015D5"/>
    <w:multiLevelType w:val="hybridMultilevel"/>
    <w:tmpl w:val="9D3A6686"/>
    <w:lvl w:ilvl="0" w:tplc="DB748046">
      <w:start w:val="2"/>
      <w:numFmt w:val="decimal"/>
      <w:lvlText w:val="8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A74F76"/>
    <w:multiLevelType w:val="hybridMultilevel"/>
    <w:tmpl w:val="7334143C"/>
    <w:lvl w:ilvl="0" w:tplc="AB067BBA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9" w15:restartNumberingAfterBreak="0">
    <w:nsid w:val="505B6EF8"/>
    <w:multiLevelType w:val="hybridMultilevel"/>
    <w:tmpl w:val="DD92C714"/>
    <w:lvl w:ilvl="0" w:tplc="032AC80A">
      <w:start w:val="1"/>
      <w:numFmt w:val="decimal"/>
      <w:lvlText w:val="1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0CF6E5E"/>
    <w:multiLevelType w:val="multilevel"/>
    <w:tmpl w:val="2E54B1BC"/>
    <w:styleLink w:val="styl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3.6.7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31" w15:restartNumberingAfterBreak="0">
    <w:nsid w:val="51027D42"/>
    <w:multiLevelType w:val="hybridMultilevel"/>
    <w:tmpl w:val="60C4C17A"/>
    <w:lvl w:ilvl="0" w:tplc="A54E34D8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5182257D"/>
    <w:multiLevelType w:val="hybridMultilevel"/>
    <w:tmpl w:val="19CC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2944A71"/>
    <w:multiLevelType w:val="hybridMultilevel"/>
    <w:tmpl w:val="1536FD74"/>
    <w:lvl w:ilvl="0" w:tplc="ED0A5686">
      <w:start w:val="4"/>
      <w:numFmt w:val="decimal"/>
      <w:lvlText w:val="20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534B2C40"/>
    <w:multiLevelType w:val="hybridMultilevel"/>
    <w:tmpl w:val="7C2C129A"/>
    <w:lvl w:ilvl="0" w:tplc="71960638">
      <w:start w:val="3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49F2513"/>
    <w:multiLevelType w:val="multilevel"/>
    <w:tmpl w:val="27C66078"/>
    <w:lvl w:ilvl="0">
      <w:start w:val="1"/>
      <w:numFmt w:val="decimal"/>
      <w:lvlText w:val="%1."/>
      <w:lvlJc w:val="left"/>
      <w:pPr>
        <w:tabs>
          <w:tab w:val="num" w:pos="34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487"/>
        </w:tabs>
        <w:ind w:left="24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6" w15:restartNumberingAfterBreak="0">
    <w:nsid w:val="56EB36E5"/>
    <w:multiLevelType w:val="hybridMultilevel"/>
    <w:tmpl w:val="41DC0F3E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84E7285"/>
    <w:multiLevelType w:val="hybridMultilevel"/>
    <w:tmpl w:val="4E9061D8"/>
    <w:lvl w:ilvl="0" w:tplc="99DAC1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7CCBE5C">
      <w:start w:val="1"/>
      <w:numFmt w:val="bullet"/>
      <w:pStyle w:val="Listapunktowana4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87540D9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1FED40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9C2A886A">
      <w:start w:val="4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eastAsia="Times New Roman" w:hAnsi="Wingdings" w:cs="Times New Roman" w:hint="default"/>
      </w:rPr>
    </w:lvl>
    <w:lvl w:ilvl="5" w:tplc="ED3CCED6">
      <w:start w:val="7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7062CF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2416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7685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8" w15:restartNumberingAfterBreak="0">
    <w:nsid w:val="59857D26"/>
    <w:multiLevelType w:val="hybridMultilevel"/>
    <w:tmpl w:val="CC546CAA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59B82718"/>
    <w:multiLevelType w:val="hybridMultilevel"/>
    <w:tmpl w:val="20941414"/>
    <w:lvl w:ilvl="0" w:tplc="AB067BB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BE0E56"/>
    <w:multiLevelType w:val="hybridMultilevel"/>
    <w:tmpl w:val="41B05B9C"/>
    <w:lvl w:ilvl="0" w:tplc="04150017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A5364CE"/>
    <w:multiLevelType w:val="hybridMultilevel"/>
    <w:tmpl w:val="70A85504"/>
    <w:lvl w:ilvl="0" w:tplc="AEAC8CD8">
      <w:start w:val="8"/>
      <w:numFmt w:val="decimal"/>
      <w:lvlText w:val="9.%1."/>
      <w:lvlJc w:val="left"/>
      <w:pPr>
        <w:ind w:left="1133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E5C2EB6"/>
    <w:multiLevelType w:val="hybridMultilevel"/>
    <w:tmpl w:val="968E5880"/>
    <w:lvl w:ilvl="0" w:tplc="BFBE8C2A">
      <w:start w:val="1"/>
      <w:numFmt w:val="decimal"/>
      <w:lvlText w:val="11.%1."/>
      <w:lvlJc w:val="left"/>
      <w:pPr>
        <w:ind w:left="1133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EB05364"/>
    <w:multiLevelType w:val="hybridMultilevel"/>
    <w:tmpl w:val="467A0FEA"/>
    <w:lvl w:ilvl="0" w:tplc="ABCC55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19C5C4B"/>
    <w:multiLevelType w:val="hybridMultilevel"/>
    <w:tmpl w:val="CAFCD904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625E0964"/>
    <w:multiLevelType w:val="hybridMultilevel"/>
    <w:tmpl w:val="C082D09A"/>
    <w:lvl w:ilvl="0" w:tplc="3E00077E">
      <w:start w:val="1"/>
      <w:numFmt w:val="decimal"/>
      <w:lvlText w:val="21.%1."/>
      <w:lvlJc w:val="left"/>
      <w:pPr>
        <w:ind w:left="720" w:hanging="360"/>
      </w:pPr>
      <w:rPr>
        <w:rFonts w:cs="Times New Roman" w:hint="default"/>
        <w:snapToGrid/>
        <w:spacing w:val="-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3533D1C"/>
    <w:multiLevelType w:val="hybridMultilevel"/>
    <w:tmpl w:val="9684E80A"/>
    <w:lvl w:ilvl="0" w:tplc="75362C26">
      <w:start w:val="1"/>
      <w:numFmt w:val="decimal"/>
      <w:lvlText w:val="8.1.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640269EB"/>
    <w:multiLevelType w:val="hybridMultilevel"/>
    <w:tmpl w:val="857A132E"/>
    <w:lvl w:ilvl="0" w:tplc="86249DF0">
      <w:start w:val="1"/>
      <w:numFmt w:val="decimal"/>
      <w:lvlText w:val="16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4AF5BFE"/>
    <w:multiLevelType w:val="hybridMultilevel"/>
    <w:tmpl w:val="EF1456A4"/>
    <w:lvl w:ilvl="0" w:tplc="075CD5AC">
      <w:start w:val="1"/>
      <w:numFmt w:val="decimal"/>
      <w:lvlText w:val="9.1.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6BF0176"/>
    <w:multiLevelType w:val="hybridMultilevel"/>
    <w:tmpl w:val="758C1C96"/>
    <w:lvl w:ilvl="0" w:tplc="43C6779A">
      <w:start w:val="9"/>
      <w:numFmt w:val="decimal"/>
      <w:lvlText w:val="%1.2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6C97865"/>
    <w:multiLevelType w:val="multilevel"/>
    <w:tmpl w:val="C3C4E602"/>
    <w:lvl w:ilvl="0">
      <w:start w:val="3"/>
      <w:numFmt w:val="decimal"/>
      <w:lvlText w:val="%1.5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11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51" w15:restartNumberingAfterBreak="0">
    <w:nsid w:val="689C6938"/>
    <w:multiLevelType w:val="hybridMultilevel"/>
    <w:tmpl w:val="BF103850"/>
    <w:lvl w:ilvl="0" w:tplc="FB98A906">
      <w:start w:val="1"/>
      <w:numFmt w:val="decimal"/>
      <w:lvlText w:val="18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9342C60"/>
    <w:multiLevelType w:val="hybridMultilevel"/>
    <w:tmpl w:val="2432D86A"/>
    <w:lvl w:ilvl="0" w:tplc="D98EC308">
      <w:start w:val="3"/>
      <w:numFmt w:val="decimal"/>
      <w:lvlText w:val="%1.6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A0343B7"/>
    <w:multiLevelType w:val="hybridMultilevel"/>
    <w:tmpl w:val="B80083E8"/>
    <w:lvl w:ilvl="0" w:tplc="083C62F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AF451F2"/>
    <w:multiLevelType w:val="hybridMultilevel"/>
    <w:tmpl w:val="366890AE"/>
    <w:lvl w:ilvl="0" w:tplc="4CC69A48">
      <w:start w:val="1"/>
      <w:numFmt w:val="decimal"/>
      <w:lvlText w:val="17.1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6B1D7341"/>
    <w:multiLevelType w:val="hybridMultilevel"/>
    <w:tmpl w:val="854C2756"/>
    <w:lvl w:ilvl="0" w:tplc="D52207D6">
      <w:start w:val="2"/>
      <w:numFmt w:val="decimal"/>
      <w:lvlText w:val="17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D423D51"/>
    <w:multiLevelType w:val="hybridMultilevel"/>
    <w:tmpl w:val="7186A35A"/>
    <w:lvl w:ilvl="0" w:tplc="3AFE9F6C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2"/>
      <w:numFmt w:val="lowerLetter"/>
      <w:lvlText w:val="%5."/>
      <w:lvlJc w:val="left"/>
      <w:pPr>
        <w:ind w:left="3600" w:hanging="360"/>
      </w:pPr>
      <w:rPr>
        <w:rFonts w:ascii="Times New Roman" w:hAnsi="Times New Roman" w:hint="default"/>
        <w:sz w:val="22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714C2F3C"/>
    <w:multiLevelType w:val="hybridMultilevel"/>
    <w:tmpl w:val="77F2E4CE"/>
    <w:lvl w:ilvl="0" w:tplc="C0F4C436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4111078"/>
    <w:multiLevelType w:val="hybridMultilevel"/>
    <w:tmpl w:val="6DF6ECBA"/>
    <w:lvl w:ilvl="0" w:tplc="4AAE7E1A">
      <w:start w:val="3"/>
      <w:numFmt w:val="decimal"/>
      <w:lvlText w:val="%1.4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75731D29"/>
    <w:multiLevelType w:val="hybridMultilevel"/>
    <w:tmpl w:val="CDF6EBD4"/>
    <w:lvl w:ilvl="0" w:tplc="0DEA24EC">
      <w:start w:val="1"/>
      <w:numFmt w:val="decimal"/>
      <w:lvlText w:val="13.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75C31B12"/>
    <w:multiLevelType w:val="hybridMultilevel"/>
    <w:tmpl w:val="6610D998"/>
    <w:lvl w:ilvl="0" w:tplc="2BE0A8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7612650E"/>
    <w:multiLevelType w:val="multilevel"/>
    <w:tmpl w:val="873A3A60"/>
    <w:lvl w:ilvl="0">
      <w:start w:val="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2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62" w15:restartNumberingAfterBreak="0">
    <w:nsid w:val="7815179C"/>
    <w:multiLevelType w:val="hybridMultilevel"/>
    <w:tmpl w:val="D80A83AE"/>
    <w:lvl w:ilvl="0" w:tplc="E38AB05E">
      <w:start w:val="1"/>
      <w:numFmt w:val="bullet"/>
      <w:lvlText w:val=""/>
      <w:lvlJc w:val="left"/>
      <w:pPr>
        <w:ind w:left="936" w:hanging="360"/>
      </w:pPr>
      <w:rPr>
        <w:rFonts w:ascii="Symbol" w:eastAsia="Times New Roman" w:hAnsi="Symbol" w:cs="Times New Roman" w:hint="default"/>
      </w:rPr>
    </w:lvl>
    <w:lvl w:ilvl="1" w:tplc="041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3" w15:restartNumberingAfterBreak="0">
    <w:nsid w:val="7865195E"/>
    <w:multiLevelType w:val="hybridMultilevel"/>
    <w:tmpl w:val="BECA01E6"/>
    <w:lvl w:ilvl="0" w:tplc="6D302312">
      <w:start w:val="1"/>
      <w:numFmt w:val="ordinal"/>
      <w:lvlText w:val="4.%1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C691A37"/>
    <w:multiLevelType w:val="hybridMultilevel"/>
    <w:tmpl w:val="C228EFFA"/>
    <w:lvl w:ilvl="0" w:tplc="E0EC5CD6">
      <w:start w:val="9"/>
      <w:numFmt w:val="decimal"/>
      <w:lvlText w:val="%1.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CE35D36"/>
    <w:multiLevelType w:val="hybridMultilevel"/>
    <w:tmpl w:val="5F0818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7E2B7CF0"/>
    <w:multiLevelType w:val="hybridMultilevel"/>
    <w:tmpl w:val="B83A107C"/>
    <w:lvl w:ilvl="0" w:tplc="AF86177A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7F6057A9"/>
    <w:multiLevelType w:val="hybridMultilevel"/>
    <w:tmpl w:val="7576A910"/>
    <w:lvl w:ilvl="0" w:tplc="AB067BBA">
      <w:start w:val="1"/>
      <w:numFmt w:val="lowerLetter"/>
      <w:lvlText w:val="%1)"/>
      <w:lvlJc w:val="left"/>
      <w:pPr>
        <w:ind w:left="1287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1257712997">
    <w:abstractNumId w:val="137"/>
  </w:num>
  <w:num w:numId="2" w16cid:durableId="720325834">
    <w:abstractNumId w:val="0"/>
  </w:num>
  <w:num w:numId="3" w16cid:durableId="443383327">
    <w:abstractNumId w:val="135"/>
  </w:num>
  <w:num w:numId="4" w16cid:durableId="81491023">
    <w:abstractNumId w:val="156"/>
  </w:num>
  <w:num w:numId="5" w16cid:durableId="1386105414">
    <w:abstractNumId w:val="51"/>
  </w:num>
  <w:num w:numId="6" w16cid:durableId="940187882">
    <w:abstractNumId w:val="50"/>
  </w:num>
  <w:num w:numId="7" w16cid:durableId="1224675983">
    <w:abstractNumId w:val="50"/>
    <w:lvlOverride w:ilvl="0">
      <w:lvl w:ilvl="0">
        <w:numFmt w:val="decimal"/>
        <w:lvlText w:val="%1."/>
        <w:lvlJc w:val="left"/>
        <w:pPr>
          <w:tabs>
            <w:tab w:val="num" w:pos="576"/>
          </w:tabs>
          <w:ind w:left="216"/>
        </w:pPr>
        <w:rPr>
          <w:rFonts w:cs="Times New Roman"/>
          <w:b/>
          <w:bCs/>
          <w:snapToGrid/>
          <w:sz w:val="22"/>
          <w:szCs w:val="22"/>
        </w:rPr>
      </w:lvl>
    </w:lvlOverride>
  </w:num>
  <w:num w:numId="8" w16cid:durableId="1109008074">
    <w:abstractNumId w:val="55"/>
  </w:num>
  <w:num w:numId="9" w16cid:durableId="1012225839">
    <w:abstractNumId w:val="45"/>
  </w:num>
  <w:num w:numId="10" w16cid:durableId="535504595">
    <w:abstractNumId w:val="61"/>
  </w:num>
  <w:num w:numId="11" w16cid:durableId="983241123">
    <w:abstractNumId w:val="48"/>
  </w:num>
  <w:num w:numId="12" w16cid:durableId="1509979210">
    <w:abstractNumId w:val="68"/>
  </w:num>
  <w:num w:numId="13" w16cid:durableId="1589580191">
    <w:abstractNumId w:val="68"/>
    <w:lvlOverride w:ilvl="0">
      <w:lvl w:ilvl="0">
        <w:numFmt w:val="decimal"/>
        <w:lvlText w:val="%1."/>
        <w:lvlJc w:val="left"/>
        <w:pPr>
          <w:tabs>
            <w:tab w:val="num" w:pos="504"/>
          </w:tabs>
          <w:ind w:left="216"/>
        </w:pPr>
        <w:rPr>
          <w:rFonts w:cs="Times New Roman"/>
          <w:snapToGrid/>
          <w:sz w:val="23"/>
          <w:szCs w:val="23"/>
        </w:rPr>
      </w:lvl>
    </w:lvlOverride>
  </w:num>
  <w:num w:numId="14" w16cid:durableId="991449717">
    <w:abstractNumId w:val="43"/>
  </w:num>
  <w:num w:numId="15" w16cid:durableId="1963880239">
    <w:abstractNumId w:val="54"/>
  </w:num>
  <w:num w:numId="16" w16cid:durableId="1112438187">
    <w:abstractNumId w:val="65"/>
  </w:num>
  <w:num w:numId="17" w16cid:durableId="1635939456">
    <w:abstractNumId w:val="49"/>
  </w:num>
  <w:num w:numId="18" w16cid:durableId="1739934017">
    <w:abstractNumId w:val="62"/>
  </w:num>
  <w:num w:numId="19" w16cid:durableId="476798806">
    <w:abstractNumId w:val="60"/>
  </w:num>
  <w:num w:numId="20" w16cid:durableId="1619530957">
    <w:abstractNumId w:val="56"/>
  </w:num>
  <w:num w:numId="21" w16cid:durableId="1535001357">
    <w:abstractNumId w:val="64"/>
  </w:num>
  <w:num w:numId="22" w16cid:durableId="332923019">
    <w:abstractNumId w:val="67"/>
  </w:num>
  <w:num w:numId="23" w16cid:durableId="1934822903">
    <w:abstractNumId w:val="59"/>
  </w:num>
  <w:num w:numId="24" w16cid:durableId="1087118489">
    <w:abstractNumId w:val="52"/>
  </w:num>
  <w:num w:numId="25" w16cid:durableId="1343437898">
    <w:abstractNumId w:val="63"/>
  </w:num>
  <w:num w:numId="26" w16cid:durableId="2129008698">
    <w:abstractNumId w:val="44"/>
  </w:num>
  <w:num w:numId="27" w16cid:durableId="1668970937">
    <w:abstractNumId w:val="58"/>
  </w:num>
  <w:num w:numId="28" w16cid:durableId="1135368571">
    <w:abstractNumId w:val="122"/>
  </w:num>
  <w:num w:numId="29" w16cid:durableId="727922198">
    <w:abstractNumId w:val="143"/>
  </w:num>
  <w:num w:numId="30" w16cid:durableId="1065496733">
    <w:abstractNumId w:val="162"/>
  </w:num>
  <w:num w:numId="31" w16cid:durableId="1578789005">
    <w:abstractNumId w:val="104"/>
  </w:num>
  <w:num w:numId="32" w16cid:durableId="2030444680">
    <w:abstractNumId w:val="120"/>
  </w:num>
  <w:num w:numId="33" w16cid:durableId="1905799685">
    <w:abstractNumId w:val="93"/>
  </w:num>
  <w:num w:numId="34" w16cid:durableId="1943683874">
    <w:abstractNumId w:val="105"/>
  </w:num>
  <w:num w:numId="35" w16cid:durableId="1167214027">
    <w:abstractNumId w:val="119"/>
  </w:num>
  <w:num w:numId="36" w16cid:durableId="1764836248">
    <w:abstractNumId w:val="153"/>
  </w:num>
  <w:num w:numId="37" w16cid:durableId="1923903567">
    <w:abstractNumId w:val="86"/>
  </w:num>
  <w:num w:numId="38" w16cid:durableId="359169658">
    <w:abstractNumId w:val="75"/>
  </w:num>
  <w:num w:numId="39" w16cid:durableId="1831631096">
    <w:abstractNumId w:val="70"/>
  </w:num>
  <w:num w:numId="40" w16cid:durableId="747310965">
    <w:abstractNumId w:val="88"/>
  </w:num>
  <w:num w:numId="41" w16cid:durableId="1978484589">
    <w:abstractNumId w:val="115"/>
  </w:num>
  <w:num w:numId="42" w16cid:durableId="24411559">
    <w:abstractNumId w:val="111"/>
  </w:num>
  <w:num w:numId="43" w16cid:durableId="971255389">
    <w:abstractNumId w:val="101"/>
  </w:num>
  <w:num w:numId="44" w16cid:durableId="71775849">
    <w:abstractNumId w:val="47"/>
  </w:num>
  <w:num w:numId="45" w16cid:durableId="590625982">
    <w:abstractNumId w:val="161"/>
  </w:num>
  <w:num w:numId="46" w16cid:durableId="1329137212">
    <w:abstractNumId w:val="102"/>
  </w:num>
  <w:num w:numId="47" w16cid:durableId="1348797265">
    <w:abstractNumId w:val="53"/>
  </w:num>
  <w:num w:numId="48" w16cid:durableId="2122530968">
    <w:abstractNumId w:val="150"/>
  </w:num>
  <w:num w:numId="49" w16cid:durableId="102771941">
    <w:abstractNumId w:val="152"/>
  </w:num>
  <w:num w:numId="50" w16cid:durableId="11536868">
    <w:abstractNumId w:val="130"/>
  </w:num>
  <w:num w:numId="51" w16cid:durableId="1059591689">
    <w:abstractNumId w:val="80"/>
  </w:num>
  <w:num w:numId="52" w16cid:durableId="1108697015">
    <w:abstractNumId w:val="134"/>
  </w:num>
  <w:num w:numId="53" w16cid:durableId="1693452430">
    <w:abstractNumId w:val="57"/>
  </w:num>
  <w:num w:numId="54" w16cid:durableId="653341417">
    <w:abstractNumId w:val="103"/>
  </w:num>
  <w:num w:numId="55" w16cid:durableId="700786157">
    <w:abstractNumId w:val="158"/>
  </w:num>
  <w:num w:numId="56" w16cid:durableId="368796783">
    <w:abstractNumId w:val="82"/>
  </w:num>
  <w:num w:numId="57" w16cid:durableId="628241833">
    <w:abstractNumId w:val="91"/>
  </w:num>
  <w:num w:numId="58" w16cid:durableId="1871915070">
    <w:abstractNumId w:val="116"/>
  </w:num>
  <w:num w:numId="59" w16cid:durableId="1620840108">
    <w:abstractNumId w:val="124"/>
  </w:num>
  <w:num w:numId="60" w16cid:durableId="286394508">
    <w:abstractNumId w:val="106"/>
  </w:num>
  <w:num w:numId="61" w16cid:durableId="318920530">
    <w:abstractNumId w:val="83"/>
  </w:num>
  <w:num w:numId="62" w16cid:durableId="1963413712">
    <w:abstractNumId w:val="140"/>
  </w:num>
  <w:num w:numId="63" w16cid:durableId="487985125">
    <w:abstractNumId w:val="136"/>
  </w:num>
  <w:num w:numId="64" w16cid:durableId="790323496">
    <w:abstractNumId w:val="71"/>
  </w:num>
  <w:num w:numId="65" w16cid:durableId="975985236">
    <w:abstractNumId w:val="164"/>
  </w:num>
  <w:num w:numId="66" w16cid:durableId="1286035262">
    <w:abstractNumId w:val="149"/>
  </w:num>
  <w:num w:numId="67" w16cid:durableId="2058701669">
    <w:abstractNumId w:val="114"/>
  </w:num>
  <w:num w:numId="68" w16cid:durableId="871573632">
    <w:abstractNumId w:val="66"/>
  </w:num>
  <w:num w:numId="69" w16cid:durableId="1862476620">
    <w:abstractNumId w:val="160"/>
  </w:num>
  <w:num w:numId="70" w16cid:durableId="2032339090">
    <w:abstractNumId w:val="95"/>
  </w:num>
  <w:num w:numId="71" w16cid:durableId="504177382">
    <w:abstractNumId w:val="144"/>
  </w:num>
  <w:num w:numId="72" w16cid:durableId="37976635">
    <w:abstractNumId w:val="126"/>
  </w:num>
  <w:num w:numId="73" w16cid:durableId="2061321625">
    <w:abstractNumId w:val="41"/>
  </w:num>
  <w:num w:numId="74" w16cid:durableId="64884790">
    <w:abstractNumId w:val="89"/>
  </w:num>
  <w:num w:numId="75" w16cid:durableId="1608924283">
    <w:abstractNumId w:val="72"/>
  </w:num>
  <w:num w:numId="76" w16cid:durableId="269823556">
    <w:abstractNumId w:val="159"/>
  </w:num>
  <w:num w:numId="77" w16cid:durableId="500123633">
    <w:abstractNumId w:val="132"/>
  </w:num>
  <w:num w:numId="78" w16cid:durableId="1123769863">
    <w:abstractNumId w:val="76"/>
  </w:num>
  <w:num w:numId="79" w16cid:durableId="1287004506">
    <w:abstractNumId w:val="123"/>
  </w:num>
  <w:num w:numId="80" w16cid:durableId="1097167265">
    <w:abstractNumId w:val="69"/>
  </w:num>
  <w:num w:numId="81" w16cid:durableId="141627061">
    <w:abstractNumId w:val="100"/>
  </w:num>
  <w:num w:numId="82" w16cid:durableId="438453132">
    <w:abstractNumId w:val="85"/>
  </w:num>
  <w:num w:numId="83" w16cid:durableId="1165366791">
    <w:abstractNumId w:val="90"/>
  </w:num>
  <w:num w:numId="84" w16cid:durableId="1485318141">
    <w:abstractNumId w:val="78"/>
  </w:num>
  <w:num w:numId="85" w16cid:durableId="1904831993">
    <w:abstractNumId w:val="163"/>
  </w:num>
  <w:num w:numId="86" w16cid:durableId="476998681">
    <w:abstractNumId w:val="74"/>
  </w:num>
  <w:num w:numId="87" w16cid:durableId="12462115">
    <w:abstractNumId w:val="99"/>
  </w:num>
  <w:num w:numId="88" w16cid:durableId="1001616329">
    <w:abstractNumId w:val="96"/>
  </w:num>
  <w:num w:numId="89" w16cid:durableId="1327516122">
    <w:abstractNumId w:val="146"/>
  </w:num>
  <w:num w:numId="90" w16cid:durableId="1204513890">
    <w:abstractNumId w:val="112"/>
  </w:num>
  <w:num w:numId="91" w16cid:durableId="921908742">
    <w:abstractNumId w:val="127"/>
  </w:num>
  <w:num w:numId="92" w16cid:durableId="891230544">
    <w:abstractNumId w:val="148"/>
  </w:num>
  <w:num w:numId="93" w16cid:durableId="761873626">
    <w:abstractNumId w:val="81"/>
  </w:num>
  <w:num w:numId="94" w16cid:durableId="1680883462">
    <w:abstractNumId w:val="141"/>
  </w:num>
  <w:num w:numId="95" w16cid:durableId="2087456010">
    <w:abstractNumId w:val="42"/>
  </w:num>
  <w:num w:numId="96" w16cid:durableId="599875833">
    <w:abstractNumId w:val="73"/>
  </w:num>
  <w:num w:numId="97" w16cid:durableId="948589396">
    <w:abstractNumId w:val="142"/>
  </w:num>
  <w:num w:numId="98" w16cid:durableId="746147533">
    <w:abstractNumId w:val="79"/>
  </w:num>
  <w:num w:numId="99" w16cid:durableId="1612974934">
    <w:abstractNumId w:val="109"/>
  </w:num>
  <w:num w:numId="100" w16cid:durableId="330331229">
    <w:abstractNumId w:val="166"/>
  </w:num>
  <w:num w:numId="101" w16cid:durableId="1646356728">
    <w:abstractNumId w:val="94"/>
  </w:num>
  <w:num w:numId="102" w16cid:durableId="193618477">
    <w:abstractNumId w:val="131"/>
  </w:num>
  <w:num w:numId="103" w16cid:durableId="1769620807">
    <w:abstractNumId w:val="108"/>
  </w:num>
  <w:num w:numId="104" w16cid:durableId="1121614329">
    <w:abstractNumId w:val="125"/>
  </w:num>
  <w:num w:numId="105" w16cid:durableId="297993942">
    <w:abstractNumId w:val="147"/>
  </w:num>
  <w:num w:numId="106" w16cid:durableId="1657418865">
    <w:abstractNumId w:val="98"/>
  </w:num>
  <w:num w:numId="107" w16cid:durableId="847715819">
    <w:abstractNumId w:val="138"/>
  </w:num>
  <w:num w:numId="108" w16cid:durableId="1501891251">
    <w:abstractNumId w:val="113"/>
  </w:num>
  <w:num w:numId="109" w16cid:durableId="1653752097">
    <w:abstractNumId w:val="117"/>
  </w:num>
  <w:num w:numId="110" w16cid:durableId="1573930343">
    <w:abstractNumId w:val="46"/>
  </w:num>
  <w:num w:numId="111" w16cid:durableId="2123962727">
    <w:abstractNumId w:val="154"/>
  </w:num>
  <w:num w:numId="112" w16cid:durableId="123693165">
    <w:abstractNumId w:val="155"/>
  </w:num>
  <w:num w:numId="113" w16cid:durableId="2062289279">
    <w:abstractNumId w:val="157"/>
  </w:num>
  <w:num w:numId="114" w16cid:durableId="804469783">
    <w:abstractNumId w:val="151"/>
  </w:num>
  <w:num w:numId="115" w16cid:durableId="1868253523">
    <w:abstractNumId w:val="87"/>
  </w:num>
  <w:num w:numId="116" w16cid:durableId="1096631306">
    <w:abstractNumId w:val="92"/>
  </w:num>
  <w:num w:numId="117" w16cid:durableId="185142709">
    <w:abstractNumId w:val="167"/>
  </w:num>
  <w:num w:numId="118" w16cid:durableId="729814884">
    <w:abstractNumId w:val="84"/>
  </w:num>
  <w:num w:numId="119" w16cid:durableId="741832667">
    <w:abstractNumId w:val="129"/>
  </w:num>
  <w:num w:numId="120" w16cid:durableId="159857392">
    <w:abstractNumId w:val="128"/>
  </w:num>
  <w:num w:numId="121" w16cid:durableId="999771996">
    <w:abstractNumId w:val="118"/>
  </w:num>
  <w:num w:numId="122" w16cid:durableId="2066447595">
    <w:abstractNumId w:val="121"/>
  </w:num>
  <w:num w:numId="123" w16cid:durableId="260183613">
    <w:abstractNumId w:val="165"/>
  </w:num>
  <w:num w:numId="124" w16cid:durableId="1686705766">
    <w:abstractNumId w:val="133"/>
  </w:num>
  <w:num w:numId="125" w16cid:durableId="1302690576">
    <w:abstractNumId w:val="145"/>
  </w:num>
  <w:num w:numId="126" w16cid:durableId="922027915">
    <w:abstractNumId w:val="139"/>
  </w:num>
  <w:num w:numId="127" w16cid:durableId="1731733123">
    <w:abstractNumId w:val="97"/>
  </w:num>
  <w:num w:numId="128" w16cid:durableId="208959176">
    <w:abstractNumId w:val="107"/>
  </w:num>
  <w:num w:numId="129" w16cid:durableId="1353990634">
    <w:abstractNumId w:val="110"/>
  </w:num>
  <w:num w:numId="130" w16cid:durableId="69892680">
    <w:abstractNumId w:val="77"/>
  </w:num>
  <w:numIdMacAtCleanup w:val="1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GrammaticalErrors/>
  <w:proofState w:spelling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256E"/>
    <w:rsid w:val="00003CDB"/>
    <w:rsid w:val="000066AE"/>
    <w:rsid w:val="00011B99"/>
    <w:rsid w:val="000206B6"/>
    <w:rsid w:val="00021897"/>
    <w:rsid w:val="000223A6"/>
    <w:rsid w:val="000244CF"/>
    <w:rsid w:val="00030472"/>
    <w:rsid w:val="000321C8"/>
    <w:rsid w:val="0004259A"/>
    <w:rsid w:val="00050458"/>
    <w:rsid w:val="00062505"/>
    <w:rsid w:val="000627AA"/>
    <w:rsid w:val="0006559D"/>
    <w:rsid w:val="0008256E"/>
    <w:rsid w:val="00083106"/>
    <w:rsid w:val="0008445F"/>
    <w:rsid w:val="000848FF"/>
    <w:rsid w:val="0009205A"/>
    <w:rsid w:val="00095A6C"/>
    <w:rsid w:val="00096951"/>
    <w:rsid w:val="000A2C91"/>
    <w:rsid w:val="000A3A91"/>
    <w:rsid w:val="000A45AD"/>
    <w:rsid w:val="000A5A57"/>
    <w:rsid w:val="000A6342"/>
    <w:rsid w:val="000B3E78"/>
    <w:rsid w:val="000B7BAE"/>
    <w:rsid w:val="000D1003"/>
    <w:rsid w:val="000D2D11"/>
    <w:rsid w:val="000D3016"/>
    <w:rsid w:val="000D5356"/>
    <w:rsid w:val="000D6090"/>
    <w:rsid w:val="000D658C"/>
    <w:rsid w:val="000E0060"/>
    <w:rsid w:val="000E0825"/>
    <w:rsid w:val="000E64FE"/>
    <w:rsid w:val="000F0581"/>
    <w:rsid w:val="000F34F3"/>
    <w:rsid w:val="00101831"/>
    <w:rsid w:val="001054A7"/>
    <w:rsid w:val="00117C9F"/>
    <w:rsid w:val="00120489"/>
    <w:rsid w:val="00121FFF"/>
    <w:rsid w:val="0012609D"/>
    <w:rsid w:val="00127FBD"/>
    <w:rsid w:val="00134A09"/>
    <w:rsid w:val="00137AD9"/>
    <w:rsid w:val="001467DF"/>
    <w:rsid w:val="0014750F"/>
    <w:rsid w:val="00147D7D"/>
    <w:rsid w:val="00153897"/>
    <w:rsid w:val="001623BC"/>
    <w:rsid w:val="0016409D"/>
    <w:rsid w:val="00171989"/>
    <w:rsid w:val="00171D7D"/>
    <w:rsid w:val="0017238C"/>
    <w:rsid w:val="001738CF"/>
    <w:rsid w:val="00175329"/>
    <w:rsid w:val="00175389"/>
    <w:rsid w:val="00181458"/>
    <w:rsid w:val="00182B27"/>
    <w:rsid w:val="0019286F"/>
    <w:rsid w:val="001931CB"/>
    <w:rsid w:val="00193C8C"/>
    <w:rsid w:val="001965F2"/>
    <w:rsid w:val="00197546"/>
    <w:rsid w:val="001A4ED7"/>
    <w:rsid w:val="001A5936"/>
    <w:rsid w:val="001A7599"/>
    <w:rsid w:val="001B36BD"/>
    <w:rsid w:val="001B3C75"/>
    <w:rsid w:val="001B4B44"/>
    <w:rsid w:val="001B647A"/>
    <w:rsid w:val="001C1C5B"/>
    <w:rsid w:val="001C5A57"/>
    <w:rsid w:val="001E3EA6"/>
    <w:rsid w:val="001E642A"/>
    <w:rsid w:val="001E6D75"/>
    <w:rsid w:val="001E6ED6"/>
    <w:rsid w:val="001E7957"/>
    <w:rsid w:val="001F0633"/>
    <w:rsid w:val="001F4A40"/>
    <w:rsid w:val="001F5901"/>
    <w:rsid w:val="001F5FB6"/>
    <w:rsid w:val="001F600E"/>
    <w:rsid w:val="001F6A8D"/>
    <w:rsid w:val="001F6D64"/>
    <w:rsid w:val="002061E0"/>
    <w:rsid w:val="00207FCB"/>
    <w:rsid w:val="002156B0"/>
    <w:rsid w:val="00221027"/>
    <w:rsid w:val="00231CF5"/>
    <w:rsid w:val="00233101"/>
    <w:rsid w:val="00233AF2"/>
    <w:rsid w:val="0023611F"/>
    <w:rsid w:val="002419B8"/>
    <w:rsid w:val="002430FE"/>
    <w:rsid w:val="00244320"/>
    <w:rsid w:val="00245E1D"/>
    <w:rsid w:val="002467F6"/>
    <w:rsid w:val="00251521"/>
    <w:rsid w:val="00253058"/>
    <w:rsid w:val="00261079"/>
    <w:rsid w:val="0026199C"/>
    <w:rsid w:val="00261C25"/>
    <w:rsid w:val="0027283A"/>
    <w:rsid w:val="0027431C"/>
    <w:rsid w:val="002756BB"/>
    <w:rsid w:val="002867FF"/>
    <w:rsid w:val="00287DB4"/>
    <w:rsid w:val="002A0AF1"/>
    <w:rsid w:val="002A0ECF"/>
    <w:rsid w:val="002A32BB"/>
    <w:rsid w:val="002A3EE3"/>
    <w:rsid w:val="002A5026"/>
    <w:rsid w:val="002A5773"/>
    <w:rsid w:val="002B5F93"/>
    <w:rsid w:val="002C1D89"/>
    <w:rsid w:val="002C5FC2"/>
    <w:rsid w:val="002C73D2"/>
    <w:rsid w:val="002D2236"/>
    <w:rsid w:val="002D302B"/>
    <w:rsid w:val="002D32C0"/>
    <w:rsid w:val="002D63A3"/>
    <w:rsid w:val="002D7537"/>
    <w:rsid w:val="002D75ED"/>
    <w:rsid w:val="002D7DE4"/>
    <w:rsid w:val="002F3E62"/>
    <w:rsid w:val="00302D98"/>
    <w:rsid w:val="0030491C"/>
    <w:rsid w:val="00307757"/>
    <w:rsid w:val="00311154"/>
    <w:rsid w:val="00321C89"/>
    <w:rsid w:val="00324350"/>
    <w:rsid w:val="003263BD"/>
    <w:rsid w:val="00331FAB"/>
    <w:rsid w:val="0033498E"/>
    <w:rsid w:val="00342233"/>
    <w:rsid w:val="003450E4"/>
    <w:rsid w:val="0035636C"/>
    <w:rsid w:val="00360EA8"/>
    <w:rsid w:val="0036119B"/>
    <w:rsid w:val="00361DEE"/>
    <w:rsid w:val="00362A5F"/>
    <w:rsid w:val="00366FE5"/>
    <w:rsid w:val="00367DB2"/>
    <w:rsid w:val="00370DF1"/>
    <w:rsid w:val="00370FFC"/>
    <w:rsid w:val="00382AF4"/>
    <w:rsid w:val="003907DB"/>
    <w:rsid w:val="00392908"/>
    <w:rsid w:val="0039364A"/>
    <w:rsid w:val="00394E94"/>
    <w:rsid w:val="00394F38"/>
    <w:rsid w:val="003A0F50"/>
    <w:rsid w:val="003B1BFC"/>
    <w:rsid w:val="003B31F5"/>
    <w:rsid w:val="003B4319"/>
    <w:rsid w:val="003B66F7"/>
    <w:rsid w:val="003D599E"/>
    <w:rsid w:val="003D76C7"/>
    <w:rsid w:val="003E30A7"/>
    <w:rsid w:val="003E5C00"/>
    <w:rsid w:val="003F3F48"/>
    <w:rsid w:val="00400595"/>
    <w:rsid w:val="0040282D"/>
    <w:rsid w:val="00402CE5"/>
    <w:rsid w:val="00403F04"/>
    <w:rsid w:val="00404039"/>
    <w:rsid w:val="004078BF"/>
    <w:rsid w:val="004079D9"/>
    <w:rsid w:val="00411A4F"/>
    <w:rsid w:val="00411CD6"/>
    <w:rsid w:val="00413EAA"/>
    <w:rsid w:val="00413EB0"/>
    <w:rsid w:val="00415CF2"/>
    <w:rsid w:val="004219E2"/>
    <w:rsid w:val="004240D2"/>
    <w:rsid w:val="0042473B"/>
    <w:rsid w:val="00432111"/>
    <w:rsid w:val="00443A4D"/>
    <w:rsid w:val="004472A6"/>
    <w:rsid w:val="00450B11"/>
    <w:rsid w:val="00452C9A"/>
    <w:rsid w:val="00457293"/>
    <w:rsid w:val="004602B7"/>
    <w:rsid w:val="00461995"/>
    <w:rsid w:val="004640CD"/>
    <w:rsid w:val="0046422A"/>
    <w:rsid w:val="004707FC"/>
    <w:rsid w:val="00474702"/>
    <w:rsid w:val="00476B82"/>
    <w:rsid w:val="0048254F"/>
    <w:rsid w:val="00482D50"/>
    <w:rsid w:val="0048494D"/>
    <w:rsid w:val="00486E2C"/>
    <w:rsid w:val="004924F2"/>
    <w:rsid w:val="00492995"/>
    <w:rsid w:val="004A2097"/>
    <w:rsid w:val="004A29C4"/>
    <w:rsid w:val="004B1048"/>
    <w:rsid w:val="004B5227"/>
    <w:rsid w:val="004B5F5B"/>
    <w:rsid w:val="004B787A"/>
    <w:rsid w:val="004C0514"/>
    <w:rsid w:val="004C1C26"/>
    <w:rsid w:val="004D2BCD"/>
    <w:rsid w:val="004D2DE1"/>
    <w:rsid w:val="004D486E"/>
    <w:rsid w:val="004E680C"/>
    <w:rsid w:val="004F0399"/>
    <w:rsid w:val="004F522F"/>
    <w:rsid w:val="005000D6"/>
    <w:rsid w:val="005021DE"/>
    <w:rsid w:val="005060AF"/>
    <w:rsid w:val="00524485"/>
    <w:rsid w:val="005254AD"/>
    <w:rsid w:val="00536F8C"/>
    <w:rsid w:val="00540D7B"/>
    <w:rsid w:val="005423A6"/>
    <w:rsid w:val="00550B12"/>
    <w:rsid w:val="00550C3A"/>
    <w:rsid w:val="005527F5"/>
    <w:rsid w:val="00556EC2"/>
    <w:rsid w:val="00560BE5"/>
    <w:rsid w:val="0057619A"/>
    <w:rsid w:val="00576731"/>
    <w:rsid w:val="00580A26"/>
    <w:rsid w:val="0058197A"/>
    <w:rsid w:val="00583865"/>
    <w:rsid w:val="0058512F"/>
    <w:rsid w:val="00593EC7"/>
    <w:rsid w:val="005A1E3F"/>
    <w:rsid w:val="005B0A12"/>
    <w:rsid w:val="005B21D3"/>
    <w:rsid w:val="005B4C50"/>
    <w:rsid w:val="005B57B4"/>
    <w:rsid w:val="005B7516"/>
    <w:rsid w:val="005C0703"/>
    <w:rsid w:val="005C3D40"/>
    <w:rsid w:val="005C4598"/>
    <w:rsid w:val="005C7B3F"/>
    <w:rsid w:val="005D07FF"/>
    <w:rsid w:val="005D31C8"/>
    <w:rsid w:val="005E40D1"/>
    <w:rsid w:val="005E7928"/>
    <w:rsid w:val="005E7989"/>
    <w:rsid w:val="005F5802"/>
    <w:rsid w:val="005F63E8"/>
    <w:rsid w:val="006102E8"/>
    <w:rsid w:val="00617AB9"/>
    <w:rsid w:val="006229C0"/>
    <w:rsid w:val="00622B21"/>
    <w:rsid w:val="006236A0"/>
    <w:rsid w:val="0062553F"/>
    <w:rsid w:val="0062758D"/>
    <w:rsid w:val="00627CB8"/>
    <w:rsid w:val="00634322"/>
    <w:rsid w:val="006346AE"/>
    <w:rsid w:val="00636D41"/>
    <w:rsid w:val="006476FB"/>
    <w:rsid w:val="00657D5C"/>
    <w:rsid w:val="0066168E"/>
    <w:rsid w:val="0066283C"/>
    <w:rsid w:val="00662FFA"/>
    <w:rsid w:val="00664C88"/>
    <w:rsid w:val="00664C90"/>
    <w:rsid w:val="006678C6"/>
    <w:rsid w:val="006731FF"/>
    <w:rsid w:val="00674EA9"/>
    <w:rsid w:val="00680FF7"/>
    <w:rsid w:val="006828C8"/>
    <w:rsid w:val="0068535E"/>
    <w:rsid w:val="00686CF9"/>
    <w:rsid w:val="006924F2"/>
    <w:rsid w:val="00693242"/>
    <w:rsid w:val="006A2CEA"/>
    <w:rsid w:val="006A31D5"/>
    <w:rsid w:val="006B3E85"/>
    <w:rsid w:val="006B56FA"/>
    <w:rsid w:val="006B5909"/>
    <w:rsid w:val="006B699B"/>
    <w:rsid w:val="006C3526"/>
    <w:rsid w:val="006C43D2"/>
    <w:rsid w:val="006C5669"/>
    <w:rsid w:val="006C6774"/>
    <w:rsid w:val="006C7463"/>
    <w:rsid w:val="006D3BBA"/>
    <w:rsid w:val="006D3D6D"/>
    <w:rsid w:val="006D485D"/>
    <w:rsid w:val="006D79D8"/>
    <w:rsid w:val="006E11F0"/>
    <w:rsid w:val="006E379D"/>
    <w:rsid w:val="006E58AA"/>
    <w:rsid w:val="006F028E"/>
    <w:rsid w:val="006F0F97"/>
    <w:rsid w:val="006F1BBD"/>
    <w:rsid w:val="006F2AA4"/>
    <w:rsid w:val="006F64F2"/>
    <w:rsid w:val="00707ECE"/>
    <w:rsid w:val="00723FD5"/>
    <w:rsid w:val="00725CC4"/>
    <w:rsid w:val="00727F73"/>
    <w:rsid w:val="0073067D"/>
    <w:rsid w:val="00730CD9"/>
    <w:rsid w:val="00737985"/>
    <w:rsid w:val="00737A11"/>
    <w:rsid w:val="00737F15"/>
    <w:rsid w:val="007459D1"/>
    <w:rsid w:val="0075463E"/>
    <w:rsid w:val="0075476C"/>
    <w:rsid w:val="00755BD1"/>
    <w:rsid w:val="007645F5"/>
    <w:rsid w:val="00770E7D"/>
    <w:rsid w:val="0077274B"/>
    <w:rsid w:val="007729A4"/>
    <w:rsid w:val="007777C0"/>
    <w:rsid w:val="0078395E"/>
    <w:rsid w:val="00784F81"/>
    <w:rsid w:val="00785E36"/>
    <w:rsid w:val="007869BF"/>
    <w:rsid w:val="007A014B"/>
    <w:rsid w:val="007A0799"/>
    <w:rsid w:val="007A500C"/>
    <w:rsid w:val="007B0465"/>
    <w:rsid w:val="007B1E14"/>
    <w:rsid w:val="007B2ACA"/>
    <w:rsid w:val="007B63D3"/>
    <w:rsid w:val="007C5D83"/>
    <w:rsid w:val="007D7024"/>
    <w:rsid w:val="007E721C"/>
    <w:rsid w:val="007F0B22"/>
    <w:rsid w:val="007F485E"/>
    <w:rsid w:val="00804387"/>
    <w:rsid w:val="008068CC"/>
    <w:rsid w:val="00807E5A"/>
    <w:rsid w:val="008105D0"/>
    <w:rsid w:val="00810B83"/>
    <w:rsid w:val="00812DFC"/>
    <w:rsid w:val="008151F0"/>
    <w:rsid w:val="00817351"/>
    <w:rsid w:val="008175B9"/>
    <w:rsid w:val="00823275"/>
    <w:rsid w:val="00824E56"/>
    <w:rsid w:val="00831223"/>
    <w:rsid w:val="00835D64"/>
    <w:rsid w:val="0084344A"/>
    <w:rsid w:val="00846E6C"/>
    <w:rsid w:val="008515E8"/>
    <w:rsid w:val="00851718"/>
    <w:rsid w:val="00851B8B"/>
    <w:rsid w:val="00853C2C"/>
    <w:rsid w:val="008659B4"/>
    <w:rsid w:val="00870816"/>
    <w:rsid w:val="008724E3"/>
    <w:rsid w:val="00872D46"/>
    <w:rsid w:val="008734EF"/>
    <w:rsid w:val="008740D6"/>
    <w:rsid w:val="00874B95"/>
    <w:rsid w:val="00876F76"/>
    <w:rsid w:val="00880C93"/>
    <w:rsid w:val="00885D25"/>
    <w:rsid w:val="00885F71"/>
    <w:rsid w:val="008869C0"/>
    <w:rsid w:val="00887D3D"/>
    <w:rsid w:val="00890FC6"/>
    <w:rsid w:val="008960B5"/>
    <w:rsid w:val="008A250B"/>
    <w:rsid w:val="008A3013"/>
    <w:rsid w:val="008A34F1"/>
    <w:rsid w:val="008A46B2"/>
    <w:rsid w:val="008A791E"/>
    <w:rsid w:val="008B263F"/>
    <w:rsid w:val="008B2985"/>
    <w:rsid w:val="008B36F1"/>
    <w:rsid w:val="008C0A33"/>
    <w:rsid w:val="008C565E"/>
    <w:rsid w:val="008C7D63"/>
    <w:rsid w:val="008D26FA"/>
    <w:rsid w:val="008D36AD"/>
    <w:rsid w:val="008D7D89"/>
    <w:rsid w:val="008E0F83"/>
    <w:rsid w:val="008E4A66"/>
    <w:rsid w:val="008F191C"/>
    <w:rsid w:val="008F3201"/>
    <w:rsid w:val="008F4A93"/>
    <w:rsid w:val="00904844"/>
    <w:rsid w:val="00906C1D"/>
    <w:rsid w:val="00906E9F"/>
    <w:rsid w:val="00913C29"/>
    <w:rsid w:val="00916567"/>
    <w:rsid w:val="00922919"/>
    <w:rsid w:val="009300DC"/>
    <w:rsid w:val="00930BAA"/>
    <w:rsid w:val="00932C5B"/>
    <w:rsid w:val="00932EF3"/>
    <w:rsid w:val="0093493D"/>
    <w:rsid w:val="009378AC"/>
    <w:rsid w:val="009407A2"/>
    <w:rsid w:val="00940E3C"/>
    <w:rsid w:val="00946002"/>
    <w:rsid w:val="00947F2D"/>
    <w:rsid w:val="009543F7"/>
    <w:rsid w:val="00956F64"/>
    <w:rsid w:val="0096415F"/>
    <w:rsid w:val="00972CC9"/>
    <w:rsid w:val="009767CE"/>
    <w:rsid w:val="00977F55"/>
    <w:rsid w:val="00980203"/>
    <w:rsid w:val="009827EA"/>
    <w:rsid w:val="00990633"/>
    <w:rsid w:val="0099081F"/>
    <w:rsid w:val="00991888"/>
    <w:rsid w:val="0099329A"/>
    <w:rsid w:val="00995626"/>
    <w:rsid w:val="00997631"/>
    <w:rsid w:val="00997BCD"/>
    <w:rsid w:val="009A11BE"/>
    <w:rsid w:val="009A3F3E"/>
    <w:rsid w:val="009A525C"/>
    <w:rsid w:val="009A633C"/>
    <w:rsid w:val="009A7253"/>
    <w:rsid w:val="009B3964"/>
    <w:rsid w:val="009B6DB3"/>
    <w:rsid w:val="009C166D"/>
    <w:rsid w:val="009C7613"/>
    <w:rsid w:val="009C7B67"/>
    <w:rsid w:val="009D260B"/>
    <w:rsid w:val="009D2B07"/>
    <w:rsid w:val="009D31A8"/>
    <w:rsid w:val="009E0B6A"/>
    <w:rsid w:val="009E0F65"/>
    <w:rsid w:val="009E1325"/>
    <w:rsid w:val="009F2F44"/>
    <w:rsid w:val="009F3C4F"/>
    <w:rsid w:val="009F3E92"/>
    <w:rsid w:val="009F4C06"/>
    <w:rsid w:val="009F6EEF"/>
    <w:rsid w:val="009F7394"/>
    <w:rsid w:val="00A01BBC"/>
    <w:rsid w:val="00A02E3D"/>
    <w:rsid w:val="00A07895"/>
    <w:rsid w:val="00A153E4"/>
    <w:rsid w:val="00A21080"/>
    <w:rsid w:val="00A32502"/>
    <w:rsid w:val="00A360AB"/>
    <w:rsid w:val="00A36CED"/>
    <w:rsid w:val="00A43339"/>
    <w:rsid w:val="00A437AE"/>
    <w:rsid w:val="00A46890"/>
    <w:rsid w:val="00A51AC0"/>
    <w:rsid w:val="00A51E2C"/>
    <w:rsid w:val="00A66259"/>
    <w:rsid w:val="00A67925"/>
    <w:rsid w:val="00A70701"/>
    <w:rsid w:val="00A70AAE"/>
    <w:rsid w:val="00A756C4"/>
    <w:rsid w:val="00A7573C"/>
    <w:rsid w:val="00A804A6"/>
    <w:rsid w:val="00A87AED"/>
    <w:rsid w:val="00AA0B67"/>
    <w:rsid w:val="00AA55EE"/>
    <w:rsid w:val="00AB1B82"/>
    <w:rsid w:val="00AB70DE"/>
    <w:rsid w:val="00AC7D8B"/>
    <w:rsid w:val="00AD01B8"/>
    <w:rsid w:val="00AD78CE"/>
    <w:rsid w:val="00AD7FA6"/>
    <w:rsid w:val="00AE1E03"/>
    <w:rsid w:val="00AE27B8"/>
    <w:rsid w:val="00AE3DFB"/>
    <w:rsid w:val="00AE4ABC"/>
    <w:rsid w:val="00AF2E68"/>
    <w:rsid w:val="00AF59F9"/>
    <w:rsid w:val="00AF74EB"/>
    <w:rsid w:val="00B04BC8"/>
    <w:rsid w:val="00B11C8B"/>
    <w:rsid w:val="00B143CE"/>
    <w:rsid w:val="00B347C4"/>
    <w:rsid w:val="00B36B23"/>
    <w:rsid w:val="00B37B87"/>
    <w:rsid w:val="00B4130E"/>
    <w:rsid w:val="00B415BC"/>
    <w:rsid w:val="00B44AA4"/>
    <w:rsid w:val="00B46FC9"/>
    <w:rsid w:val="00B47ECD"/>
    <w:rsid w:val="00B622D0"/>
    <w:rsid w:val="00B6383D"/>
    <w:rsid w:val="00B6439C"/>
    <w:rsid w:val="00B656ED"/>
    <w:rsid w:val="00B7111C"/>
    <w:rsid w:val="00B71A89"/>
    <w:rsid w:val="00B72FBA"/>
    <w:rsid w:val="00B732B3"/>
    <w:rsid w:val="00B7662E"/>
    <w:rsid w:val="00BA0168"/>
    <w:rsid w:val="00BA17CB"/>
    <w:rsid w:val="00BB150B"/>
    <w:rsid w:val="00BB27CF"/>
    <w:rsid w:val="00BB64AB"/>
    <w:rsid w:val="00BB76E0"/>
    <w:rsid w:val="00BC0BA5"/>
    <w:rsid w:val="00BC472B"/>
    <w:rsid w:val="00BC5CE9"/>
    <w:rsid w:val="00BC6FBC"/>
    <w:rsid w:val="00BD2637"/>
    <w:rsid w:val="00BD3CCD"/>
    <w:rsid w:val="00BD641A"/>
    <w:rsid w:val="00BE23EE"/>
    <w:rsid w:val="00BE7BC9"/>
    <w:rsid w:val="00BF1C3B"/>
    <w:rsid w:val="00BF32AA"/>
    <w:rsid w:val="00BF3E29"/>
    <w:rsid w:val="00BF46B1"/>
    <w:rsid w:val="00BF62FB"/>
    <w:rsid w:val="00C0331E"/>
    <w:rsid w:val="00C03862"/>
    <w:rsid w:val="00C0561E"/>
    <w:rsid w:val="00C11B1C"/>
    <w:rsid w:val="00C14A62"/>
    <w:rsid w:val="00C225AE"/>
    <w:rsid w:val="00C232F8"/>
    <w:rsid w:val="00C24255"/>
    <w:rsid w:val="00C24885"/>
    <w:rsid w:val="00C34672"/>
    <w:rsid w:val="00C349F6"/>
    <w:rsid w:val="00C372D8"/>
    <w:rsid w:val="00C40037"/>
    <w:rsid w:val="00C43911"/>
    <w:rsid w:val="00C43979"/>
    <w:rsid w:val="00C44F91"/>
    <w:rsid w:val="00C4535E"/>
    <w:rsid w:val="00C46CD8"/>
    <w:rsid w:val="00C47699"/>
    <w:rsid w:val="00C51ACB"/>
    <w:rsid w:val="00C53172"/>
    <w:rsid w:val="00C54BE1"/>
    <w:rsid w:val="00C61954"/>
    <w:rsid w:val="00C649D9"/>
    <w:rsid w:val="00C73909"/>
    <w:rsid w:val="00C73955"/>
    <w:rsid w:val="00C74694"/>
    <w:rsid w:val="00C81F13"/>
    <w:rsid w:val="00C84395"/>
    <w:rsid w:val="00CA0D81"/>
    <w:rsid w:val="00CA1DC6"/>
    <w:rsid w:val="00CA4471"/>
    <w:rsid w:val="00CB08F4"/>
    <w:rsid w:val="00CB29D8"/>
    <w:rsid w:val="00CB483B"/>
    <w:rsid w:val="00CB4879"/>
    <w:rsid w:val="00CC4208"/>
    <w:rsid w:val="00CD06CE"/>
    <w:rsid w:val="00CF2CDA"/>
    <w:rsid w:val="00CF4806"/>
    <w:rsid w:val="00CF58CB"/>
    <w:rsid w:val="00CF6625"/>
    <w:rsid w:val="00D0348A"/>
    <w:rsid w:val="00D04382"/>
    <w:rsid w:val="00D13187"/>
    <w:rsid w:val="00D13738"/>
    <w:rsid w:val="00D15A68"/>
    <w:rsid w:val="00D20CE2"/>
    <w:rsid w:val="00D21732"/>
    <w:rsid w:val="00D21F8E"/>
    <w:rsid w:val="00D23017"/>
    <w:rsid w:val="00D3464D"/>
    <w:rsid w:val="00D35C7B"/>
    <w:rsid w:val="00D35F5A"/>
    <w:rsid w:val="00D36A39"/>
    <w:rsid w:val="00D37FA5"/>
    <w:rsid w:val="00D42260"/>
    <w:rsid w:val="00D43290"/>
    <w:rsid w:val="00D45B56"/>
    <w:rsid w:val="00D460C9"/>
    <w:rsid w:val="00D4753A"/>
    <w:rsid w:val="00D53626"/>
    <w:rsid w:val="00D53A22"/>
    <w:rsid w:val="00D53A36"/>
    <w:rsid w:val="00D603E0"/>
    <w:rsid w:val="00D62657"/>
    <w:rsid w:val="00D62A62"/>
    <w:rsid w:val="00D62F94"/>
    <w:rsid w:val="00D64310"/>
    <w:rsid w:val="00D662ED"/>
    <w:rsid w:val="00D76AD5"/>
    <w:rsid w:val="00D80FAF"/>
    <w:rsid w:val="00D81296"/>
    <w:rsid w:val="00D8198D"/>
    <w:rsid w:val="00D81D38"/>
    <w:rsid w:val="00D85F83"/>
    <w:rsid w:val="00D8742C"/>
    <w:rsid w:val="00D92760"/>
    <w:rsid w:val="00D9574F"/>
    <w:rsid w:val="00D96F1A"/>
    <w:rsid w:val="00DA23A4"/>
    <w:rsid w:val="00DA72E2"/>
    <w:rsid w:val="00DB0002"/>
    <w:rsid w:val="00DB02A7"/>
    <w:rsid w:val="00DB3A31"/>
    <w:rsid w:val="00DB6E1C"/>
    <w:rsid w:val="00DC0EB7"/>
    <w:rsid w:val="00DC3F6E"/>
    <w:rsid w:val="00DC5836"/>
    <w:rsid w:val="00DC592C"/>
    <w:rsid w:val="00DC7114"/>
    <w:rsid w:val="00DD2CED"/>
    <w:rsid w:val="00DD3456"/>
    <w:rsid w:val="00DD37EF"/>
    <w:rsid w:val="00DD38EF"/>
    <w:rsid w:val="00DD68AE"/>
    <w:rsid w:val="00DE27B4"/>
    <w:rsid w:val="00DE34CC"/>
    <w:rsid w:val="00DE48E9"/>
    <w:rsid w:val="00DE4A29"/>
    <w:rsid w:val="00DE597B"/>
    <w:rsid w:val="00DF43F0"/>
    <w:rsid w:val="00DF799E"/>
    <w:rsid w:val="00E03A0A"/>
    <w:rsid w:val="00E06822"/>
    <w:rsid w:val="00E11CDA"/>
    <w:rsid w:val="00E12AEA"/>
    <w:rsid w:val="00E13DA2"/>
    <w:rsid w:val="00E171BB"/>
    <w:rsid w:val="00E21D73"/>
    <w:rsid w:val="00E24863"/>
    <w:rsid w:val="00E277A6"/>
    <w:rsid w:val="00E342A0"/>
    <w:rsid w:val="00E403D5"/>
    <w:rsid w:val="00E47A25"/>
    <w:rsid w:val="00E54555"/>
    <w:rsid w:val="00E61D54"/>
    <w:rsid w:val="00E64799"/>
    <w:rsid w:val="00E65DF9"/>
    <w:rsid w:val="00E70999"/>
    <w:rsid w:val="00E74125"/>
    <w:rsid w:val="00E80AA2"/>
    <w:rsid w:val="00E81859"/>
    <w:rsid w:val="00E82FCF"/>
    <w:rsid w:val="00E850D0"/>
    <w:rsid w:val="00E87B87"/>
    <w:rsid w:val="00E92624"/>
    <w:rsid w:val="00E926E6"/>
    <w:rsid w:val="00EA1AE7"/>
    <w:rsid w:val="00EA1FBC"/>
    <w:rsid w:val="00EA3EFD"/>
    <w:rsid w:val="00EA5C76"/>
    <w:rsid w:val="00EA647B"/>
    <w:rsid w:val="00EA7B4C"/>
    <w:rsid w:val="00EB10A4"/>
    <w:rsid w:val="00EB1E27"/>
    <w:rsid w:val="00EB76BC"/>
    <w:rsid w:val="00EB7C21"/>
    <w:rsid w:val="00EB7D8C"/>
    <w:rsid w:val="00EC4A66"/>
    <w:rsid w:val="00EC74B0"/>
    <w:rsid w:val="00ED5E1F"/>
    <w:rsid w:val="00ED7F51"/>
    <w:rsid w:val="00EE0F66"/>
    <w:rsid w:val="00EE148A"/>
    <w:rsid w:val="00EE3A8C"/>
    <w:rsid w:val="00EE5F1D"/>
    <w:rsid w:val="00EF1642"/>
    <w:rsid w:val="00EF3D45"/>
    <w:rsid w:val="00EF44C1"/>
    <w:rsid w:val="00EF53EE"/>
    <w:rsid w:val="00F007C3"/>
    <w:rsid w:val="00F043C4"/>
    <w:rsid w:val="00F059DC"/>
    <w:rsid w:val="00F13593"/>
    <w:rsid w:val="00F13F23"/>
    <w:rsid w:val="00F1593A"/>
    <w:rsid w:val="00F2799B"/>
    <w:rsid w:val="00F310BC"/>
    <w:rsid w:val="00F32E01"/>
    <w:rsid w:val="00F32F13"/>
    <w:rsid w:val="00F35220"/>
    <w:rsid w:val="00F42ADC"/>
    <w:rsid w:val="00F44122"/>
    <w:rsid w:val="00F509DD"/>
    <w:rsid w:val="00F519A0"/>
    <w:rsid w:val="00F520A9"/>
    <w:rsid w:val="00F53169"/>
    <w:rsid w:val="00F53AB1"/>
    <w:rsid w:val="00F54B08"/>
    <w:rsid w:val="00F60A40"/>
    <w:rsid w:val="00F64835"/>
    <w:rsid w:val="00F67D0C"/>
    <w:rsid w:val="00F7234F"/>
    <w:rsid w:val="00F87FC7"/>
    <w:rsid w:val="00F90CEF"/>
    <w:rsid w:val="00F924BE"/>
    <w:rsid w:val="00F92FD9"/>
    <w:rsid w:val="00F94835"/>
    <w:rsid w:val="00F9544D"/>
    <w:rsid w:val="00FA1BE0"/>
    <w:rsid w:val="00FA66B2"/>
    <w:rsid w:val="00FC040F"/>
    <w:rsid w:val="00FD0E8C"/>
    <w:rsid w:val="00FD5118"/>
    <w:rsid w:val="00FD7D8D"/>
    <w:rsid w:val="00FE2671"/>
    <w:rsid w:val="00FE4306"/>
    <w:rsid w:val="00FF1800"/>
    <w:rsid w:val="00FF3034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0F2152"/>
  <w15:chartTrackingRefBased/>
  <w15:docId w15:val="{03279D88-850C-401E-AA48-9FB46C061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  <w:lang w:eastAsia="en-US"/>
    </w:rPr>
  </w:style>
  <w:style w:type="paragraph" w:styleId="Nagwek1">
    <w:name w:val="heading 1"/>
    <w:basedOn w:val="Normalny"/>
    <w:next w:val="Normalny"/>
    <w:qFormat/>
    <w:pPr>
      <w:keepNext/>
      <w:jc w:val="right"/>
      <w:outlineLvl w:val="0"/>
    </w:pPr>
    <w:rPr>
      <w:b/>
      <w:lang w:eastAsia="pl-PL"/>
    </w:rPr>
  </w:style>
  <w:style w:type="paragraph" w:styleId="Nagwek2">
    <w:name w:val="heading 2"/>
    <w:basedOn w:val="Normalny"/>
    <w:next w:val="Normalny"/>
    <w:qFormat/>
    <w:pPr>
      <w:keepNext/>
      <w:spacing w:after="120"/>
      <w:jc w:val="center"/>
      <w:outlineLvl w:val="1"/>
    </w:pPr>
    <w:rPr>
      <w:b/>
      <w:sz w:val="20"/>
      <w:lang w:eastAsia="pl-PL"/>
    </w:rPr>
  </w:style>
  <w:style w:type="paragraph" w:styleId="Nagwek3">
    <w:name w:val="heading 3"/>
    <w:basedOn w:val="Normalny"/>
    <w:next w:val="Normalny"/>
    <w:qFormat/>
    <w:pPr>
      <w:keepNext/>
      <w:ind w:left="1416" w:hanging="1416"/>
      <w:outlineLvl w:val="2"/>
    </w:pPr>
    <w:rPr>
      <w:b/>
      <w:sz w:val="20"/>
      <w:lang w:eastAsia="pl-PL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keepNext/>
      <w:spacing w:line="360" w:lineRule="auto"/>
      <w:jc w:val="center"/>
      <w:outlineLvl w:val="4"/>
    </w:pPr>
    <w:rPr>
      <w:i/>
      <w:lang w:eastAsia="pl-PL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 w:val="22"/>
      <w:szCs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ust">
    <w:name w:val="ust"/>
    <w:pPr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Cs w:val="20"/>
      <w:lang w:eastAsia="pl-PL"/>
    </w:rPr>
  </w:style>
  <w:style w:type="paragraph" w:styleId="Tekstpodstawowy3">
    <w:name w:val="Body Text 3"/>
    <w:basedOn w:val="Normalny"/>
    <w:semiHidden/>
    <w:pPr>
      <w:spacing w:after="120"/>
      <w:jc w:val="both"/>
    </w:pPr>
    <w:rPr>
      <w:sz w:val="20"/>
      <w:lang w:eastAsia="pl-PL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Cs w:val="20"/>
      <w:lang w:eastAsia="pl-PL"/>
    </w:rPr>
  </w:style>
  <w:style w:type="paragraph" w:customStyle="1" w:styleId="pkt1">
    <w:name w:val="pkt1"/>
    <w:basedOn w:val="Normalny"/>
    <w:pPr>
      <w:spacing w:before="60" w:after="60"/>
      <w:ind w:left="850" w:hanging="425"/>
      <w:jc w:val="both"/>
    </w:pPr>
    <w:rPr>
      <w:szCs w:val="20"/>
      <w:lang w:eastAsia="pl-PL"/>
    </w:rPr>
  </w:style>
  <w:style w:type="paragraph" w:styleId="Listapunktowana4">
    <w:name w:val="List Bullet 4"/>
    <w:basedOn w:val="Normalny"/>
    <w:autoRedefine/>
    <w:semiHidden/>
    <w:pPr>
      <w:numPr>
        <w:ilvl w:val="1"/>
        <w:numId w:val="1"/>
      </w:numPr>
      <w:ind w:left="1491" w:hanging="357"/>
      <w:jc w:val="both"/>
    </w:pPr>
    <w:rPr>
      <w:i/>
      <w:iCs/>
      <w:lang w:eastAsia="pl-PL"/>
    </w:rPr>
  </w:style>
  <w:style w:type="paragraph" w:styleId="Lista2">
    <w:name w:val="List 2"/>
    <w:basedOn w:val="Normalny"/>
    <w:semiHidden/>
    <w:pPr>
      <w:ind w:left="566" w:hanging="283"/>
    </w:pPr>
    <w:rPr>
      <w:lang w:eastAsia="pl-PL"/>
    </w:rPr>
  </w:style>
  <w:style w:type="paragraph" w:styleId="Lista3">
    <w:name w:val="List 3"/>
    <w:basedOn w:val="Normalny"/>
    <w:semiHidden/>
    <w:pPr>
      <w:ind w:left="849" w:hanging="283"/>
    </w:pPr>
    <w:rPr>
      <w:lang w:eastAsia="pl-PL"/>
    </w:rPr>
  </w:style>
  <w:style w:type="character" w:customStyle="1" w:styleId="dane1">
    <w:name w:val="dane1"/>
    <w:rPr>
      <w:color w:val="0000CD"/>
    </w:rPr>
  </w:style>
  <w:style w:type="paragraph" w:styleId="Tekstpodstawowy">
    <w:name w:val="Body Text"/>
    <w:basedOn w:val="Normalny"/>
    <w:link w:val="TekstpodstawowyZnak"/>
    <w:semiHidden/>
    <w:pPr>
      <w:spacing w:after="120"/>
    </w:pPr>
    <w:rPr>
      <w:lang w:val="x-none"/>
    </w:rPr>
  </w:style>
  <w:style w:type="paragraph" w:styleId="Tekstpodstawowywcity2">
    <w:name w:val="Body Text Indent 2"/>
    <w:basedOn w:val="Normalny"/>
    <w:link w:val="Tekstpodstawowywcity2Znak"/>
    <w:semiHidden/>
    <w:pPr>
      <w:spacing w:after="120" w:line="480" w:lineRule="auto"/>
      <w:ind w:left="283"/>
    </w:pPr>
    <w:rPr>
      <w:lang w:val="x-none"/>
    </w:rPr>
  </w:style>
  <w:style w:type="paragraph" w:styleId="Tekstpodstawowywcity3">
    <w:name w:val="Body Text Indent 3"/>
    <w:basedOn w:val="Normalny"/>
    <w:semiHidden/>
    <w:pPr>
      <w:spacing w:after="120"/>
      <w:ind w:left="283"/>
    </w:pPr>
    <w:rPr>
      <w:sz w:val="16"/>
      <w:szCs w:val="16"/>
    </w:rPr>
  </w:style>
  <w:style w:type="paragraph" w:styleId="Tytu">
    <w:name w:val="Title"/>
    <w:basedOn w:val="Normalny"/>
    <w:qFormat/>
    <w:pPr>
      <w:jc w:val="center"/>
    </w:pPr>
    <w:rPr>
      <w:b/>
      <w:lang w:eastAsia="pl-PL"/>
    </w:rPr>
  </w:style>
  <w:style w:type="paragraph" w:styleId="Podtytu">
    <w:name w:val="Subtitle"/>
    <w:basedOn w:val="Normalny"/>
    <w:link w:val="PodtytuZnak"/>
    <w:qFormat/>
    <w:rPr>
      <w:b/>
      <w:sz w:val="20"/>
      <w:lang w:val="x-none" w:eastAsia="x-none"/>
    </w:rPr>
  </w:style>
  <w:style w:type="paragraph" w:customStyle="1" w:styleId="tytu0">
    <w:name w:val="tytuł"/>
    <w:basedOn w:val="Normalny"/>
    <w:pPr>
      <w:keepNext/>
      <w:suppressLineNumbers/>
      <w:spacing w:before="60" w:after="60"/>
      <w:jc w:val="center"/>
    </w:pPr>
    <w:rPr>
      <w:b/>
      <w:szCs w:val="20"/>
      <w:lang w:eastAsia="pl-PL"/>
    </w:rPr>
  </w:style>
  <w:style w:type="character" w:customStyle="1" w:styleId="akapitdomyslny">
    <w:name w:val="akapitdomyslny"/>
    <w:rPr>
      <w:sz w:val="20"/>
    </w:rPr>
  </w:style>
  <w:style w:type="paragraph" w:customStyle="1" w:styleId="lit">
    <w:name w:val="lit"/>
    <w:pPr>
      <w:spacing w:before="60" w:after="60"/>
      <w:ind w:left="1281" w:hanging="272"/>
      <w:jc w:val="both"/>
    </w:pPr>
    <w:rPr>
      <w:sz w:val="24"/>
    </w:rPr>
  </w:style>
  <w:style w:type="paragraph" w:styleId="Tekstprzypisudolnego">
    <w:name w:val="footnote text"/>
    <w:basedOn w:val="Normalny"/>
    <w:semiHidden/>
    <w:rPr>
      <w:sz w:val="20"/>
      <w:szCs w:val="20"/>
      <w:lang w:eastAsia="pl-PL"/>
    </w:rPr>
  </w:style>
  <w:style w:type="character" w:styleId="Odwoanieprzypisudolnego">
    <w:name w:val="footnote reference"/>
    <w:semiHidden/>
    <w:rPr>
      <w:vertAlign w:val="superscript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semiHidden/>
    <w:pPr>
      <w:spacing w:after="120" w:line="480" w:lineRule="auto"/>
    </w:pPr>
    <w:rPr>
      <w:lang w:val="x-none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Lista">
    <w:name w:val="List"/>
    <w:basedOn w:val="Normalny"/>
    <w:semiHidden/>
    <w:pPr>
      <w:ind w:left="283" w:hanging="283"/>
    </w:pPr>
  </w:style>
  <w:style w:type="paragraph" w:styleId="Lista4">
    <w:name w:val="List 4"/>
    <w:basedOn w:val="Normalny"/>
    <w:semiHidden/>
    <w:pPr>
      <w:ind w:left="1132" w:hanging="283"/>
    </w:pPr>
  </w:style>
  <w:style w:type="paragraph" w:styleId="Listapunktowana">
    <w:name w:val="List Bullet"/>
    <w:basedOn w:val="Normalny"/>
    <w:autoRedefine/>
    <w:semiHidden/>
    <w:pPr>
      <w:numPr>
        <w:numId w:val="2"/>
      </w:numPr>
    </w:pPr>
  </w:style>
  <w:style w:type="paragraph" w:styleId="Lista-kontynuacja2">
    <w:name w:val="List Continue 2"/>
    <w:basedOn w:val="Normalny"/>
    <w:semiHidden/>
    <w:pPr>
      <w:spacing w:after="120"/>
      <w:ind w:left="566"/>
    </w:pPr>
  </w:style>
  <w:style w:type="character" w:styleId="Hipercze">
    <w:name w:val="Hyperlink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semiHidden/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  <w:szCs w:val="20"/>
      <w:lang w:eastAsia="pl-PL"/>
    </w:rPr>
  </w:style>
  <w:style w:type="paragraph" w:customStyle="1" w:styleId="Rub3">
    <w:name w:val="Rub3"/>
    <w:basedOn w:val="Normalny"/>
    <w:next w:val="Normalny"/>
    <w:pPr>
      <w:tabs>
        <w:tab w:val="left" w:pos="709"/>
      </w:tabs>
      <w:jc w:val="both"/>
    </w:pPr>
    <w:rPr>
      <w:b/>
      <w:i/>
      <w:sz w:val="20"/>
      <w:szCs w:val="20"/>
      <w:lang w:val="en-GB" w:eastAsia="pl-PL"/>
    </w:rPr>
  </w:style>
  <w:style w:type="paragraph" w:customStyle="1" w:styleId="Rub1">
    <w:name w:val="Rub1"/>
    <w:basedOn w:val="Normalny"/>
    <w:pPr>
      <w:tabs>
        <w:tab w:val="left" w:pos="1276"/>
      </w:tabs>
      <w:jc w:val="both"/>
    </w:pPr>
    <w:rPr>
      <w:b/>
      <w:smallCaps/>
      <w:sz w:val="20"/>
      <w:szCs w:val="20"/>
      <w:lang w:val="en-GB" w:eastAsia="pl-PL"/>
    </w:rPr>
  </w:style>
  <w:style w:type="paragraph" w:customStyle="1" w:styleId="Rub2">
    <w:name w:val="Rub2"/>
    <w:basedOn w:val="Normalny"/>
    <w:next w:val="Normalny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 w:eastAsia="pl-PL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sz w:val="20"/>
      <w:szCs w:val="20"/>
      <w:lang w:val="fr-FR" w:eastAsia="pl-PL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color w:val="000000"/>
      <w:sz w:val="20"/>
      <w:szCs w:val="20"/>
      <w:lang w:eastAsia="pl-PL"/>
    </w:rPr>
  </w:style>
  <w:style w:type="character" w:styleId="UyteHipercze">
    <w:name w:val="FollowedHyperlink"/>
    <w:semiHidden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  <w:lang w:eastAsia="pl-PL"/>
    </w:rPr>
  </w:style>
  <w:style w:type="character" w:customStyle="1" w:styleId="tw4winTerm">
    <w:name w:val="tw4winTerm"/>
    <w:rPr>
      <w:color w:val="0000FF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customStyle="1" w:styleId="Plandokumentu">
    <w:name w:val="Plan dokumentu"/>
    <w:aliases w:val="Document Map"/>
    <w:basedOn w:val="Normalny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WW8Num36z0">
    <w:name w:val="WW8Num36z0"/>
    <w:rPr>
      <w:b/>
    </w:rPr>
  </w:style>
  <w:style w:type="character" w:customStyle="1" w:styleId="tekstdokbold">
    <w:name w:val="tekst dok. bold"/>
    <w:rPr>
      <w:b/>
      <w:bCs w:val="0"/>
    </w:rPr>
  </w:style>
  <w:style w:type="paragraph" w:styleId="Zwykytekst">
    <w:name w:val="Plain Text"/>
    <w:basedOn w:val="Normalny"/>
    <w:link w:val="ZwykytekstZnak"/>
    <w:semiHidden/>
    <w:pPr>
      <w:suppressAutoHyphens/>
    </w:pPr>
    <w:rPr>
      <w:rFonts w:ascii="Courier New" w:hAnsi="Courier New"/>
      <w:sz w:val="20"/>
      <w:szCs w:val="20"/>
      <w:lang w:val="x-none" w:eastAsia="ar-SA"/>
    </w:rPr>
  </w:style>
  <w:style w:type="character" w:customStyle="1" w:styleId="WW8Num59z0">
    <w:name w:val="WW8Num59z0"/>
    <w:rPr>
      <w:b w:val="0"/>
      <w:i w:val="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WW8Num5z1">
    <w:name w:val="WW8Num5z1"/>
    <w:rPr>
      <w:b/>
    </w:rPr>
  </w:style>
  <w:style w:type="character" w:customStyle="1" w:styleId="WW8Num14z1">
    <w:name w:val="WW8Num14z1"/>
    <w:rPr>
      <w:b w:val="0"/>
    </w:rPr>
  </w:style>
  <w:style w:type="character" w:customStyle="1" w:styleId="WW8Num18z1">
    <w:name w:val="WW8Num18z1"/>
    <w:rPr>
      <w:b/>
    </w:rPr>
  </w:style>
  <w:style w:type="character" w:customStyle="1" w:styleId="WW8Num19z1">
    <w:name w:val="WW8Num19z1"/>
    <w:rPr>
      <w:b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1">
    <w:name w:val="WW8Num23z1"/>
    <w:rPr>
      <w:rFonts w:ascii="Courier New" w:hAnsi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1">
    <w:name w:val="WW8Num24z1"/>
    <w:rPr>
      <w:b/>
    </w:rPr>
  </w:style>
  <w:style w:type="character" w:customStyle="1" w:styleId="WW8Num29z0">
    <w:name w:val="WW8Num29z0"/>
    <w:rPr>
      <w:b w:val="0"/>
      <w:i w:val="0"/>
    </w:rPr>
  </w:style>
  <w:style w:type="character" w:customStyle="1" w:styleId="WW8Num32z0">
    <w:name w:val="WW8Num32z0"/>
    <w:rPr>
      <w:b/>
    </w:rPr>
  </w:style>
  <w:style w:type="character" w:customStyle="1" w:styleId="WW8Num39z0">
    <w:name w:val="WW8Num39z0"/>
    <w:rPr>
      <w:rFonts w:ascii="Times New Roman" w:eastAsia="Times New Roman" w:hAnsi="Times New Roman" w:cs="Times New Roman"/>
    </w:rPr>
  </w:style>
  <w:style w:type="character" w:customStyle="1" w:styleId="WW8Num44z0">
    <w:name w:val="WW8Num44z0"/>
    <w:rPr>
      <w:b/>
    </w:rPr>
  </w:style>
  <w:style w:type="character" w:customStyle="1" w:styleId="WW8Num49z1">
    <w:name w:val="WW8Num49z1"/>
    <w:rPr>
      <w:b/>
    </w:rPr>
  </w:style>
  <w:style w:type="character" w:customStyle="1" w:styleId="WW8Num50z1">
    <w:name w:val="WW8Num50z1"/>
    <w:rPr>
      <w:b/>
    </w:rPr>
  </w:style>
  <w:style w:type="character" w:customStyle="1" w:styleId="WW8Num52z0">
    <w:name w:val="WW8Num52z0"/>
    <w:rPr>
      <w:b/>
    </w:rPr>
  </w:style>
  <w:style w:type="character" w:customStyle="1" w:styleId="WW8Num53z1">
    <w:name w:val="WW8Num53z1"/>
    <w:rPr>
      <w:b/>
    </w:rPr>
  </w:style>
  <w:style w:type="character" w:customStyle="1" w:styleId="WW8Num63z0">
    <w:name w:val="WW8Num63z0"/>
    <w:rPr>
      <w:rFonts w:ascii="Times New Roman" w:eastAsia="Times New Roman" w:hAnsi="Times New Roman" w:cs="Times New Roman"/>
    </w:rPr>
  </w:style>
  <w:style w:type="character" w:customStyle="1" w:styleId="WW8Num68z1">
    <w:name w:val="WW8Num68z1"/>
    <w:rPr>
      <w:b/>
    </w:rPr>
  </w:style>
  <w:style w:type="character" w:customStyle="1" w:styleId="WW8Num69z0">
    <w:name w:val="WW8Num69z0"/>
    <w:rPr>
      <w:rFonts w:ascii="Symbol" w:hAnsi="Symbol"/>
    </w:rPr>
  </w:style>
  <w:style w:type="character" w:customStyle="1" w:styleId="WW8Num69z1">
    <w:name w:val="WW8Num69z1"/>
    <w:rPr>
      <w:rFonts w:ascii="Courier New" w:hAnsi="Courier New"/>
    </w:rPr>
  </w:style>
  <w:style w:type="character" w:customStyle="1" w:styleId="WW8Num69z5">
    <w:name w:val="WW8Num69z5"/>
    <w:rPr>
      <w:rFonts w:ascii="Wingdings" w:hAnsi="Wingdings"/>
    </w:rPr>
  </w:style>
  <w:style w:type="character" w:customStyle="1" w:styleId="WW8Num74z0">
    <w:name w:val="WW8Num74z0"/>
    <w:rPr>
      <w:b/>
    </w:rPr>
  </w:style>
  <w:style w:type="character" w:customStyle="1" w:styleId="WW8Num79z2">
    <w:name w:val="WW8Num79z2"/>
    <w:rPr>
      <w:b/>
    </w:rPr>
  </w:style>
  <w:style w:type="character" w:customStyle="1" w:styleId="WW8Num85z0">
    <w:name w:val="WW8Num85z0"/>
    <w:rPr>
      <w:rFonts w:ascii="Tahoma" w:eastAsia="Times New Roman" w:hAnsi="Tahoma" w:cs="Tahoma"/>
    </w:rPr>
  </w:style>
  <w:style w:type="character" w:customStyle="1" w:styleId="WW8Num88z0">
    <w:name w:val="WW8Num88z0"/>
    <w:rPr>
      <w:b w:val="0"/>
      <w:i w:val="0"/>
    </w:rPr>
  </w:style>
  <w:style w:type="character" w:customStyle="1" w:styleId="WW8Num90z0">
    <w:name w:val="WW8Num90z0"/>
    <w:rPr>
      <w:b/>
    </w:rPr>
  </w:style>
  <w:style w:type="character" w:customStyle="1" w:styleId="WW8Num93z1">
    <w:name w:val="WW8Num93z1"/>
    <w:rPr>
      <w:b/>
    </w:rPr>
  </w:style>
  <w:style w:type="character" w:customStyle="1" w:styleId="WW8Num96z1">
    <w:name w:val="WW8Num96z1"/>
    <w:rPr>
      <w:b/>
    </w:rPr>
  </w:style>
  <w:style w:type="character" w:customStyle="1" w:styleId="WW8Num98z3">
    <w:name w:val="WW8Num98z3"/>
    <w:rPr>
      <w:rFonts w:ascii="Times New Roman" w:eastAsia="Times New Roman" w:hAnsi="Times New Roman" w:cs="Times New Roman"/>
    </w:rPr>
  </w:style>
  <w:style w:type="character" w:customStyle="1" w:styleId="WW8Num99z1">
    <w:name w:val="WW8Num99z1"/>
    <w:rPr>
      <w:b/>
      <w:sz w:val="22"/>
      <w:szCs w:val="22"/>
    </w:rPr>
  </w:style>
  <w:style w:type="character" w:customStyle="1" w:styleId="WW8Num104z0">
    <w:name w:val="WW8Num104z0"/>
    <w:rPr>
      <w:rFonts w:ascii="Wingdings" w:hAnsi="Wingdings"/>
    </w:rPr>
  </w:style>
  <w:style w:type="character" w:customStyle="1" w:styleId="WW8Num108z1">
    <w:name w:val="WW8Num108z1"/>
    <w:rPr>
      <w:rFonts w:ascii="Times New Roman" w:eastAsia="Times New Roman" w:hAnsi="Times New Roman" w:cs="Times New Roman"/>
    </w:rPr>
  </w:style>
  <w:style w:type="character" w:customStyle="1" w:styleId="WW8Num112z0">
    <w:name w:val="WW8Num112z0"/>
    <w:rPr>
      <w:rFonts w:ascii="Times New Roman" w:hAnsi="Times New Roman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20z1">
    <w:name w:val="WW8Num120z1"/>
    <w:rPr>
      <w:rFonts w:ascii="Symbol" w:eastAsia="Times New Roman" w:hAnsi="Symbol" w:cs="Times New Roman"/>
    </w:rPr>
  </w:style>
  <w:style w:type="character" w:customStyle="1" w:styleId="WW8Num121z3">
    <w:name w:val="WW8Num121z3"/>
    <w:rPr>
      <w:rFonts w:ascii="Times New Roman" w:eastAsia="Times New Roman" w:hAnsi="Times New Roman" w:cs="Times New Roman"/>
    </w:rPr>
  </w:style>
  <w:style w:type="character" w:customStyle="1" w:styleId="WW8Num123z1">
    <w:name w:val="WW8Num123z1"/>
    <w:rPr>
      <w:b/>
    </w:rPr>
  </w:style>
  <w:style w:type="character" w:customStyle="1" w:styleId="WW8Num126z1">
    <w:name w:val="WW8Num126z1"/>
    <w:rPr>
      <w:sz w:val="22"/>
      <w:szCs w:val="22"/>
    </w:rPr>
  </w:style>
  <w:style w:type="character" w:customStyle="1" w:styleId="WW8Num126z2">
    <w:name w:val="WW8Num126z2"/>
    <w:rPr>
      <w:b/>
    </w:rPr>
  </w:style>
  <w:style w:type="character" w:customStyle="1" w:styleId="WW8Num128z0">
    <w:name w:val="WW8Num128z0"/>
    <w:rPr>
      <w:rFonts w:ascii="Tahoma" w:hAnsi="Tahoma" w:cs="Tahoma"/>
      <w:b/>
      <w:sz w:val="22"/>
    </w:rPr>
  </w:style>
  <w:style w:type="character" w:customStyle="1" w:styleId="WW8Num141z1">
    <w:name w:val="WW8Num141z1"/>
    <w:rPr>
      <w:b/>
    </w:rPr>
  </w:style>
  <w:style w:type="character" w:customStyle="1" w:styleId="WW8Num147z0">
    <w:name w:val="WW8Num147z0"/>
    <w:rPr>
      <w:rFonts w:ascii="Symbol" w:hAnsi="Symbol"/>
    </w:rPr>
  </w:style>
  <w:style w:type="character" w:customStyle="1" w:styleId="WW8Num147z1">
    <w:name w:val="WW8Num147z1"/>
    <w:rPr>
      <w:rFonts w:ascii="Courier New" w:hAnsi="Courier New" w:cs="Courier New"/>
    </w:rPr>
  </w:style>
  <w:style w:type="character" w:customStyle="1" w:styleId="WW8Num147z2">
    <w:name w:val="WW8Num147z2"/>
    <w:rPr>
      <w:rFonts w:ascii="Wingdings" w:hAnsi="Wingdings"/>
    </w:rPr>
  </w:style>
  <w:style w:type="character" w:customStyle="1" w:styleId="WW8Num154z1">
    <w:name w:val="WW8Num154z1"/>
    <w:rPr>
      <w:rFonts w:ascii="Arial" w:hAnsi="Arial"/>
      <w:b/>
      <w:sz w:val="22"/>
      <w:szCs w:val="22"/>
    </w:rPr>
  </w:style>
  <w:style w:type="character" w:customStyle="1" w:styleId="WW8Num155z2">
    <w:name w:val="WW8Num155z2"/>
    <w:rPr>
      <w:b/>
    </w:rPr>
  </w:style>
  <w:style w:type="character" w:customStyle="1" w:styleId="WW8Num159z0">
    <w:name w:val="WW8Num159z0"/>
    <w:rPr>
      <w:b/>
    </w:rPr>
  </w:style>
  <w:style w:type="character" w:customStyle="1" w:styleId="WW8Num160z2">
    <w:name w:val="WW8Num160z2"/>
    <w:rPr>
      <w:b/>
    </w:rPr>
  </w:style>
  <w:style w:type="character" w:customStyle="1" w:styleId="WW8Num163z1">
    <w:name w:val="WW8Num163z1"/>
    <w:rPr>
      <w:b/>
    </w:rPr>
  </w:style>
  <w:style w:type="character" w:customStyle="1" w:styleId="WW8Num165z0">
    <w:name w:val="WW8Num165z0"/>
    <w:rPr>
      <w:b w:val="0"/>
    </w:rPr>
  </w:style>
  <w:style w:type="character" w:customStyle="1" w:styleId="WW8Num170z2">
    <w:name w:val="WW8Num170z2"/>
    <w:rPr>
      <w:b/>
    </w:rPr>
  </w:style>
  <w:style w:type="character" w:customStyle="1" w:styleId="WW8Num171z1">
    <w:name w:val="WW8Num171z1"/>
    <w:rPr>
      <w:b/>
    </w:rPr>
  </w:style>
  <w:style w:type="character" w:customStyle="1" w:styleId="WW8Num174z0">
    <w:name w:val="WW8Num174z0"/>
    <w:rPr>
      <w:b w:val="0"/>
      <w:i w:val="0"/>
    </w:rPr>
  </w:style>
  <w:style w:type="character" w:customStyle="1" w:styleId="WW8Num177z0">
    <w:name w:val="WW8Num177z0"/>
    <w:rPr>
      <w:b w:val="0"/>
    </w:rPr>
  </w:style>
  <w:style w:type="character" w:customStyle="1" w:styleId="WW8Num178z0">
    <w:name w:val="WW8Num178z0"/>
    <w:rPr>
      <w:rFonts w:ascii="Courier New" w:hAnsi="Courier New"/>
    </w:rPr>
  </w:style>
  <w:style w:type="character" w:customStyle="1" w:styleId="WW8Num178z2">
    <w:name w:val="WW8Num178z2"/>
    <w:rPr>
      <w:rFonts w:ascii="Wingdings" w:hAnsi="Wingdings"/>
    </w:rPr>
  </w:style>
  <w:style w:type="character" w:customStyle="1" w:styleId="WW8Num178z3">
    <w:name w:val="WW8Num178z3"/>
    <w:rPr>
      <w:rFonts w:ascii="Symbol" w:hAnsi="Symbol"/>
    </w:rPr>
  </w:style>
  <w:style w:type="character" w:customStyle="1" w:styleId="WW8Num179z2">
    <w:name w:val="WW8Num179z2"/>
    <w:rPr>
      <w:b/>
    </w:rPr>
  </w:style>
  <w:style w:type="paragraph" w:customStyle="1" w:styleId="Zawartotabeli">
    <w:name w:val="Zawartość tabeli"/>
    <w:basedOn w:val="Normalny"/>
    <w:pPr>
      <w:suppressLineNumbers/>
      <w:suppressAutoHyphens/>
    </w:pPr>
    <w:rPr>
      <w:sz w:val="20"/>
      <w:szCs w:val="20"/>
      <w:lang w:eastAsia="ar-S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pPr>
      <w:suppressAutoHyphens/>
    </w:pPr>
    <w:rPr>
      <w:sz w:val="20"/>
      <w:szCs w:val="20"/>
      <w:lang w:eastAsia="ar-SA"/>
    </w:rPr>
  </w:style>
  <w:style w:type="paragraph" w:customStyle="1" w:styleId="Indeks">
    <w:name w:val="Indeks"/>
    <w:basedOn w:val="Normalny"/>
    <w:pPr>
      <w:suppressLineNumbers/>
      <w:suppressAutoHyphens/>
    </w:pPr>
    <w:rPr>
      <w:rFonts w:ascii="Helvetica" w:hAnsi="Helvetica" w:cs="Tahoma"/>
      <w:sz w:val="20"/>
      <w:szCs w:val="20"/>
      <w:lang w:eastAsia="ar-SA"/>
    </w:rPr>
  </w:style>
  <w:style w:type="paragraph" w:customStyle="1" w:styleId="tekstdokumentu">
    <w:name w:val="tekst dokumentu"/>
    <w:basedOn w:val="Normalny"/>
    <w:pPr>
      <w:suppressAutoHyphens/>
      <w:spacing w:before="120" w:after="120"/>
      <w:ind w:left="567" w:hanging="567"/>
      <w:jc w:val="both"/>
    </w:pPr>
    <w:rPr>
      <w:i/>
      <w:iCs/>
      <w:szCs w:val="20"/>
      <w:lang w:eastAsia="ar-SA"/>
    </w:rPr>
  </w:style>
  <w:style w:type="paragraph" w:customStyle="1" w:styleId="zacznik">
    <w:name w:val="załącznik"/>
    <w:basedOn w:val="Tekstpodstawowy"/>
    <w:pPr>
      <w:tabs>
        <w:tab w:val="left" w:pos="1701"/>
      </w:tabs>
      <w:suppressAutoHyphens/>
      <w:spacing w:after="0"/>
      <w:ind w:left="1701" w:hanging="1701"/>
      <w:jc w:val="both"/>
    </w:pPr>
    <w:rPr>
      <w:i/>
      <w:iCs/>
      <w:sz w:val="22"/>
      <w:szCs w:val="20"/>
      <w:lang w:eastAsia="ar-SA"/>
    </w:rPr>
  </w:style>
  <w:style w:type="paragraph" w:customStyle="1" w:styleId="rozdzia">
    <w:name w:val="rozdział"/>
    <w:basedOn w:val="Normalny"/>
    <w:pPr>
      <w:suppressAutoHyphens/>
      <w:spacing w:line="360" w:lineRule="auto"/>
      <w:jc w:val="center"/>
    </w:pPr>
    <w:rPr>
      <w:rFonts w:ascii="Tahoma" w:hAnsi="Tahoma" w:cs="Tahoma"/>
      <w:b/>
      <w:caps/>
      <w:spacing w:val="8"/>
      <w:sz w:val="28"/>
      <w:szCs w:val="20"/>
      <w:lang w:eastAsia="ar-SA"/>
    </w:rPr>
  </w:style>
  <w:style w:type="paragraph" w:customStyle="1" w:styleId="Tekstpodstawowy21">
    <w:name w:val="Tekst podstawowy 21"/>
    <w:basedOn w:val="Normalny"/>
    <w:pPr>
      <w:shd w:val="clear" w:color="auto" w:fill="FFFFFF"/>
      <w:suppressAutoHyphens/>
      <w:overflowPunct w:val="0"/>
      <w:autoSpaceDE w:val="0"/>
      <w:spacing w:before="5"/>
      <w:ind w:right="285"/>
      <w:jc w:val="both"/>
      <w:textAlignment w:val="baseline"/>
    </w:pPr>
    <w:rPr>
      <w:color w:val="000000"/>
      <w:szCs w:val="20"/>
      <w:lang w:eastAsia="ar-SA"/>
    </w:rPr>
  </w:style>
  <w:style w:type="character" w:customStyle="1" w:styleId="LPzwykly">
    <w:name w:val="LP_zwykly"/>
    <w:basedOn w:val="Domylnaczcionkaakapitu"/>
    <w:qFormat/>
  </w:style>
  <w:style w:type="paragraph" w:customStyle="1" w:styleId="LPtekstpodstawowy">
    <w:name w:val="LP_tekst podstawowy"/>
    <w:autoRedefine/>
    <w:pPr>
      <w:autoSpaceDE w:val="0"/>
      <w:autoSpaceDN w:val="0"/>
      <w:adjustRightInd w:val="0"/>
      <w:ind w:left="720" w:hanging="358"/>
      <w:textAlignment w:val="center"/>
    </w:pPr>
    <w:rPr>
      <w:rFonts w:ascii="Arial" w:hAnsi="Arial" w:cs="Arial"/>
      <w:color w:val="000000"/>
      <w:sz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20489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20489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120489"/>
    <w:rPr>
      <w:vertAlign w:val="superscript"/>
    </w:rPr>
  </w:style>
  <w:style w:type="paragraph" w:styleId="Akapitzlist">
    <w:name w:val="List Paragraph"/>
    <w:basedOn w:val="Normalny"/>
    <w:uiPriority w:val="34"/>
    <w:qFormat/>
    <w:rsid w:val="0027431C"/>
    <w:pPr>
      <w:ind w:left="708"/>
    </w:pPr>
  </w:style>
  <w:style w:type="paragraph" w:customStyle="1" w:styleId="Tekstpodstawowywcity21">
    <w:name w:val="Tekst podstawowy wcięty 21"/>
    <w:basedOn w:val="Normalny"/>
    <w:rsid w:val="00BF46B1"/>
    <w:pPr>
      <w:widowControl w:val="0"/>
      <w:suppressAutoHyphens/>
      <w:spacing w:after="120" w:line="480" w:lineRule="auto"/>
      <w:ind w:left="283" w:firstLine="227"/>
      <w:jc w:val="both"/>
    </w:pPr>
    <w:rPr>
      <w:rFonts w:ascii="Arial" w:hAnsi="Arial"/>
      <w:sz w:val="22"/>
      <w:szCs w:val="20"/>
      <w:lang w:eastAsia="ar-SA"/>
    </w:rPr>
  </w:style>
  <w:style w:type="character" w:customStyle="1" w:styleId="StopkaZnak">
    <w:name w:val="Stopka Znak"/>
    <w:link w:val="Stopka"/>
    <w:uiPriority w:val="99"/>
    <w:rsid w:val="00AE3DFB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5E7928"/>
    <w:rPr>
      <w:sz w:val="24"/>
      <w:szCs w:val="24"/>
      <w:lang w:eastAsia="en-US"/>
    </w:rPr>
  </w:style>
  <w:style w:type="character" w:customStyle="1" w:styleId="PodtytuZnak">
    <w:name w:val="Podtytuł Znak"/>
    <w:link w:val="Podtytu"/>
    <w:rsid w:val="005E7928"/>
    <w:rPr>
      <w:b/>
      <w:szCs w:val="24"/>
    </w:rPr>
  </w:style>
  <w:style w:type="character" w:customStyle="1" w:styleId="ZwykytekstZnak">
    <w:name w:val="Zwykły tekst Znak"/>
    <w:link w:val="Zwykytekst"/>
    <w:semiHidden/>
    <w:rsid w:val="005E7928"/>
    <w:rPr>
      <w:rFonts w:ascii="Courier New" w:hAnsi="Courier New"/>
      <w:lang w:eastAsia="ar-SA"/>
    </w:rPr>
  </w:style>
  <w:style w:type="paragraph" w:customStyle="1" w:styleId="Default">
    <w:name w:val="Default"/>
    <w:rsid w:val="005E792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2F3E6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podstawowywcity2Znak">
    <w:name w:val="Tekst podstawowy wcięty 2 Znak"/>
    <w:link w:val="Tekstpodstawowywcity2"/>
    <w:semiHidden/>
    <w:rsid w:val="002D302B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rsid w:val="002D302B"/>
    <w:rPr>
      <w:sz w:val="24"/>
      <w:szCs w:val="24"/>
      <w:lang w:eastAsia="en-US"/>
    </w:rPr>
  </w:style>
  <w:style w:type="paragraph" w:customStyle="1" w:styleId="SIWZtekst">
    <w:name w:val="SIWZ_tekst"/>
    <w:basedOn w:val="Normalny"/>
    <w:link w:val="SIWZtekstZnak"/>
    <w:autoRedefine/>
    <w:rsid w:val="002D302B"/>
    <w:pPr>
      <w:tabs>
        <w:tab w:val="left" w:pos="709"/>
        <w:tab w:val="left" w:pos="851"/>
      </w:tabs>
      <w:jc w:val="both"/>
    </w:pPr>
    <w:rPr>
      <w:color w:val="000000"/>
      <w:lang w:val="x-none" w:eastAsia="x-none"/>
    </w:rPr>
  </w:style>
  <w:style w:type="character" w:customStyle="1" w:styleId="SIWZtekstZnak">
    <w:name w:val="SIWZ_tekst Znak"/>
    <w:link w:val="SIWZtekst"/>
    <w:rsid w:val="002D302B"/>
    <w:rPr>
      <w:color w:val="000000"/>
      <w:sz w:val="24"/>
      <w:szCs w:val="24"/>
      <w:lang w:val="x-none" w:eastAsia="x-none"/>
    </w:rPr>
  </w:style>
  <w:style w:type="character" w:styleId="Wyrnienieintensywne">
    <w:name w:val="Intense Emphasis"/>
    <w:uiPriority w:val="21"/>
    <w:qFormat/>
    <w:rsid w:val="00486E2C"/>
    <w:rPr>
      <w:b/>
      <w:bCs/>
      <w:i/>
      <w:iCs/>
      <w:color w:val="4F81BD"/>
    </w:rPr>
  </w:style>
  <w:style w:type="character" w:styleId="Uwydatnienie">
    <w:name w:val="Emphasis"/>
    <w:uiPriority w:val="20"/>
    <w:qFormat/>
    <w:rsid w:val="00D04382"/>
    <w:rPr>
      <w:i/>
      <w:iCs/>
    </w:rPr>
  </w:style>
  <w:style w:type="character" w:customStyle="1" w:styleId="alb">
    <w:name w:val="a_lb"/>
    <w:basedOn w:val="Domylnaczcionkaakapitu"/>
    <w:rsid w:val="00D04382"/>
  </w:style>
  <w:style w:type="paragraph" w:customStyle="1" w:styleId="text-justify">
    <w:name w:val="text-justify"/>
    <w:basedOn w:val="Normalny"/>
    <w:rsid w:val="00D04382"/>
    <w:pPr>
      <w:spacing w:before="100" w:beforeAutospacing="1" w:after="100" w:afterAutospacing="1"/>
    </w:pPr>
    <w:rPr>
      <w:lang w:eastAsia="pl-PL"/>
    </w:rPr>
  </w:style>
  <w:style w:type="character" w:styleId="Odwoaniedokomentarza">
    <w:name w:val="annotation reference"/>
    <w:uiPriority w:val="99"/>
    <w:unhideWhenUsed/>
    <w:rsid w:val="00DC583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C5836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DC583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583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C5836"/>
    <w:rPr>
      <w:b/>
      <w:bCs/>
      <w:lang w:eastAsia="en-US"/>
    </w:rPr>
  </w:style>
  <w:style w:type="paragraph" w:styleId="Poprawka">
    <w:name w:val="Revision"/>
    <w:hidden/>
    <w:uiPriority w:val="99"/>
    <w:semiHidden/>
    <w:rsid w:val="00C40037"/>
    <w:rPr>
      <w:sz w:val="24"/>
      <w:szCs w:val="24"/>
      <w:lang w:eastAsia="en-US"/>
    </w:rPr>
  </w:style>
  <w:style w:type="character" w:customStyle="1" w:styleId="NagwekZnak">
    <w:name w:val="Nagłówek Znak"/>
    <w:link w:val="Nagwek"/>
    <w:uiPriority w:val="99"/>
    <w:rsid w:val="00E403D5"/>
    <w:rPr>
      <w:sz w:val="24"/>
    </w:rPr>
  </w:style>
  <w:style w:type="character" w:customStyle="1" w:styleId="Nierozpoznanawzmianka1">
    <w:name w:val="Nierozpoznana wzmianka1"/>
    <w:uiPriority w:val="99"/>
    <w:semiHidden/>
    <w:unhideWhenUsed/>
    <w:rsid w:val="004C0514"/>
    <w:rPr>
      <w:color w:val="605E5C"/>
      <w:shd w:val="clear" w:color="auto" w:fill="E1DFDD"/>
    </w:rPr>
  </w:style>
  <w:style w:type="numbering" w:customStyle="1" w:styleId="styl4">
    <w:name w:val="styl4"/>
    <w:uiPriority w:val="99"/>
    <w:rsid w:val="00B72FBA"/>
    <w:pPr>
      <w:numPr>
        <w:numId w:val="50"/>
      </w:numPr>
    </w:pPr>
  </w:style>
  <w:style w:type="numbering" w:customStyle="1" w:styleId="4">
    <w:name w:val="4"/>
    <w:uiPriority w:val="99"/>
    <w:rsid w:val="00B72FBA"/>
    <w:pPr>
      <w:numPr>
        <w:numId w:val="51"/>
      </w:numPr>
    </w:pPr>
  </w:style>
  <w:style w:type="table" w:customStyle="1" w:styleId="Tabela-Siatka1">
    <w:name w:val="Tabela - Siatka1"/>
    <w:basedOn w:val="Standardowy"/>
    <w:uiPriority w:val="59"/>
    <w:rsid w:val="00BA0168"/>
    <w:pPr>
      <w:spacing w:after="160" w:line="259" w:lineRule="auto"/>
    </w:pPr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7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6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1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9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62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2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9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2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05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0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8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9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8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3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1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9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0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5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6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6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22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65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0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8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54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8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4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3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0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3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0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2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4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8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8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07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13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2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1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0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2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7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8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9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04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5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6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51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3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3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5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73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89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1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0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5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4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0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47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4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3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9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9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86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7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5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4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41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03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9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9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7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4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8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6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9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4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9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9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7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3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2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2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0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0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74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4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1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4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5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4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8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2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349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3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9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7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5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9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49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6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8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06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2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6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4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6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11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5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7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7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8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3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7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3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1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8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82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8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9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6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8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0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2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9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00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12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5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8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3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6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7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46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9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8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0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5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9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4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56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9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5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6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43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2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66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07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0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1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9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3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6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1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9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4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0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9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3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8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401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7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6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9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9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14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8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1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56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46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0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85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5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83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7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36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9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43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6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1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1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89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46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39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0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8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1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3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1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3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0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8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8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85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7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6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64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73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15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76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7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2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4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23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46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96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9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4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7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4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3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2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4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8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7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2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4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9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6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79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6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8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0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6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9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55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2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0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0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4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1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5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2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9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2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4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1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5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2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4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65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8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63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9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3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9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8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22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656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0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1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2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6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8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3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7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76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5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1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8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1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6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2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8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2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56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1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6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1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1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8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0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1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2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5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9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66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9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1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9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73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0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9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76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4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1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25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5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13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3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5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20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06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11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3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0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6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3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9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2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33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8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0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6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5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2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8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6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5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5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39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4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1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4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9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4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1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26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4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5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105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0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18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8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7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8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3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92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9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1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0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66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6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3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8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6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78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7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4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08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6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1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8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8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80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1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66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6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4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3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98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6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26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4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0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72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1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7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7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5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2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3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1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6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32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1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9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7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7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5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6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9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37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03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9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4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0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71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8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7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4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7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0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7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63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3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8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5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05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08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3400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6412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4280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8868">
          <w:marLeft w:val="24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3948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64061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43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35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354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232554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DE12-134C-472A-82B1-F8216DF6B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</vt:lpstr>
    </vt:vector>
  </TitlesOfParts>
  <Company>TOSHIBA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</dc:title>
  <dc:subject/>
  <dc:creator>Jerzy Kapral</dc:creator>
  <cp:keywords/>
  <cp:lastModifiedBy>Magdalena Broda (Nadleśnictwo Tychowo)</cp:lastModifiedBy>
  <cp:revision>3</cp:revision>
  <cp:lastPrinted>2021-06-28T11:25:00Z</cp:lastPrinted>
  <dcterms:created xsi:type="dcterms:W3CDTF">2026-02-10T11:52:00Z</dcterms:created>
  <dcterms:modified xsi:type="dcterms:W3CDTF">2026-03-18T11:04:00Z</dcterms:modified>
</cp:coreProperties>
</file>